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81891" w14:textId="77777777" w:rsidR="00387FF1" w:rsidRPr="007405A5" w:rsidRDefault="00387FF1" w:rsidP="00387FF1">
      <w:pPr>
        <w:pStyle w:val="Nagwek"/>
        <w:jc w:val="right"/>
        <w:rPr>
          <w:rFonts w:ascii="Arial" w:hAnsi="Arial" w:cs="Arial"/>
          <w:sz w:val="18"/>
          <w:szCs w:val="18"/>
        </w:rPr>
      </w:pPr>
    </w:p>
    <w:p w14:paraId="5F07CCCB" w14:textId="1E16BDDB" w:rsidR="00B37498" w:rsidRPr="00B37498" w:rsidRDefault="00817B66" w:rsidP="00B37498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697E4B8E" wp14:editId="2D256DFD">
            <wp:extent cx="2719070" cy="2719070"/>
            <wp:effectExtent l="0" t="0" r="5080" b="5080"/>
            <wp:docPr id="2" name="Obraz 2" descr="ORLEN_symbol_podst_RG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RLEN_symbol_podst_RGB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271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2D1AA" w14:textId="16F40E03" w:rsidR="00387FF1" w:rsidRPr="00512AF7" w:rsidRDefault="009B18C1" w:rsidP="00387FF1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ZAPYTANIE OFERTOWE</w:t>
      </w:r>
    </w:p>
    <w:p w14:paraId="52F77C38" w14:textId="77777777" w:rsidR="009B18C1" w:rsidRPr="009B18C1" w:rsidRDefault="00387FF1" w:rsidP="009B18C1">
      <w:pPr>
        <w:jc w:val="center"/>
        <w:rPr>
          <w:rFonts w:ascii="Arial" w:hAnsi="Arial" w:cs="Arial"/>
          <w:b/>
          <w:sz w:val="28"/>
          <w:szCs w:val="28"/>
        </w:rPr>
      </w:pPr>
      <w:r w:rsidRPr="009B18C1">
        <w:rPr>
          <w:rFonts w:ascii="Arial" w:hAnsi="Arial" w:cs="Arial"/>
          <w:b/>
          <w:sz w:val="28"/>
          <w:szCs w:val="28"/>
        </w:rPr>
        <w:t xml:space="preserve">na </w:t>
      </w:r>
    </w:p>
    <w:p w14:paraId="135C2221" w14:textId="1F58F218" w:rsidR="00387FF1" w:rsidRPr="009B18C1" w:rsidRDefault="00DF5CC3" w:rsidP="009B18C1">
      <w:pPr>
        <w:jc w:val="center"/>
        <w:rPr>
          <w:rFonts w:ascii="Arial" w:hAnsi="Arial" w:cs="Arial"/>
          <w:b/>
          <w:sz w:val="28"/>
          <w:szCs w:val="28"/>
        </w:rPr>
      </w:pPr>
      <w:r w:rsidRPr="00DF5CC3">
        <w:rPr>
          <w:rFonts w:ascii="Arial" w:hAnsi="Arial" w:cs="Arial"/>
          <w:b/>
          <w:sz w:val="28"/>
          <w:szCs w:val="28"/>
        </w:rPr>
        <w:t xml:space="preserve">„Zapewnienie kompleksowej usługi sprzątania BOK </w:t>
      </w:r>
      <w:proofErr w:type="spellStart"/>
      <w:r w:rsidRPr="00DF5CC3">
        <w:rPr>
          <w:rFonts w:ascii="Arial" w:hAnsi="Arial" w:cs="Arial"/>
          <w:b/>
          <w:sz w:val="28"/>
          <w:szCs w:val="28"/>
        </w:rPr>
        <w:t>myORLEN</w:t>
      </w:r>
      <w:proofErr w:type="spellEnd"/>
      <w:r w:rsidRPr="00DF5CC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                    </w:t>
      </w:r>
      <w:r w:rsidRPr="00DF5CC3">
        <w:rPr>
          <w:rFonts w:ascii="Arial" w:hAnsi="Arial" w:cs="Arial"/>
          <w:b/>
          <w:sz w:val="28"/>
          <w:szCs w:val="28"/>
        </w:rPr>
        <w:t xml:space="preserve">sp. z o.o. zlokalizowanego w Galerii </w:t>
      </w:r>
      <w:proofErr w:type="spellStart"/>
      <w:r w:rsidRPr="00DF5CC3">
        <w:rPr>
          <w:rFonts w:ascii="Arial" w:hAnsi="Arial" w:cs="Arial"/>
          <w:b/>
          <w:sz w:val="28"/>
          <w:szCs w:val="28"/>
        </w:rPr>
        <w:t>Gemini</w:t>
      </w:r>
      <w:proofErr w:type="spellEnd"/>
      <w:r w:rsidRPr="00DF5CC3">
        <w:rPr>
          <w:rFonts w:ascii="Arial" w:hAnsi="Arial" w:cs="Arial"/>
          <w:b/>
          <w:sz w:val="28"/>
          <w:szCs w:val="28"/>
        </w:rPr>
        <w:t xml:space="preserve"> Park Tychy w Tychach </w:t>
      </w:r>
      <w:r>
        <w:rPr>
          <w:rFonts w:ascii="Arial" w:hAnsi="Arial" w:cs="Arial"/>
          <w:b/>
          <w:sz w:val="28"/>
          <w:szCs w:val="28"/>
        </w:rPr>
        <w:t xml:space="preserve">      </w:t>
      </w:r>
      <w:r w:rsidRPr="00DF5CC3">
        <w:rPr>
          <w:rFonts w:ascii="Arial" w:hAnsi="Arial" w:cs="Arial"/>
          <w:b/>
          <w:sz w:val="28"/>
          <w:szCs w:val="28"/>
        </w:rPr>
        <w:t>ul. Towarowa 2c</w:t>
      </w:r>
      <w:r w:rsidR="005B00B6">
        <w:rPr>
          <w:rFonts w:ascii="Arial" w:hAnsi="Arial" w:cs="Arial"/>
          <w:b/>
          <w:sz w:val="28"/>
          <w:szCs w:val="28"/>
        </w:rPr>
        <w:t>”</w:t>
      </w:r>
    </w:p>
    <w:p w14:paraId="15114735" w14:textId="77777777" w:rsidR="009B18C1" w:rsidRDefault="009B18C1" w:rsidP="009B18C1">
      <w:pPr>
        <w:jc w:val="center"/>
        <w:rPr>
          <w:rFonts w:ascii="Arial" w:hAnsi="Arial" w:cs="Arial"/>
          <w:b/>
          <w:sz w:val="28"/>
          <w:szCs w:val="28"/>
        </w:rPr>
      </w:pPr>
    </w:p>
    <w:p w14:paraId="5686E8D2" w14:textId="484EB552" w:rsidR="009B18C1" w:rsidRPr="00075708" w:rsidRDefault="007D3A42" w:rsidP="00A160C6">
      <w:pPr>
        <w:jc w:val="center"/>
        <w:rPr>
          <w:rFonts w:ascii="Arial" w:hAnsi="Arial" w:cs="Arial"/>
          <w:b/>
          <w:sz w:val="28"/>
          <w:szCs w:val="28"/>
        </w:rPr>
      </w:pPr>
      <w:r w:rsidRPr="00075708">
        <w:rPr>
          <w:rFonts w:ascii="Arial" w:hAnsi="Arial" w:cs="Arial"/>
          <w:b/>
          <w:sz w:val="28"/>
          <w:szCs w:val="28"/>
        </w:rPr>
        <w:t>n</w:t>
      </w:r>
      <w:r w:rsidR="009B18C1" w:rsidRPr="00075708">
        <w:rPr>
          <w:rFonts w:ascii="Arial" w:hAnsi="Arial" w:cs="Arial"/>
          <w:b/>
          <w:sz w:val="28"/>
          <w:szCs w:val="28"/>
        </w:rPr>
        <w:t>r</w:t>
      </w:r>
      <w:r w:rsidR="00A160C6" w:rsidRPr="00075708">
        <w:rPr>
          <w:rFonts w:ascii="Arial" w:hAnsi="Arial" w:cs="Arial"/>
          <w:b/>
          <w:sz w:val="28"/>
          <w:szCs w:val="28"/>
        </w:rPr>
        <w:t xml:space="preserve">: </w:t>
      </w:r>
      <w:r w:rsidR="00075708" w:rsidRPr="00075708">
        <w:rPr>
          <w:b/>
          <w:sz w:val="28"/>
          <w:szCs w:val="28"/>
        </w:rPr>
        <w:t>MYORLEN/1/000005/26</w:t>
      </w:r>
    </w:p>
    <w:p w14:paraId="75DFCA91" w14:textId="77777777" w:rsidR="00A9110C" w:rsidRDefault="00A9110C" w:rsidP="00387FF1">
      <w:pPr>
        <w:jc w:val="both"/>
        <w:rPr>
          <w:rFonts w:ascii="Arial" w:hAnsi="Arial" w:cs="Arial"/>
          <w:sz w:val="20"/>
          <w:szCs w:val="20"/>
        </w:rPr>
      </w:pPr>
    </w:p>
    <w:p w14:paraId="1884DDF8" w14:textId="77777777" w:rsidR="00A9110C" w:rsidRDefault="00A9110C" w:rsidP="00387FF1">
      <w:pPr>
        <w:jc w:val="both"/>
        <w:rPr>
          <w:rFonts w:ascii="Arial" w:hAnsi="Arial" w:cs="Arial"/>
          <w:sz w:val="20"/>
          <w:szCs w:val="20"/>
        </w:rPr>
      </w:pPr>
    </w:p>
    <w:p w14:paraId="29365EB6" w14:textId="5A79B1A8" w:rsidR="00387FF1" w:rsidRPr="00A9110C" w:rsidRDefault="00A9110C" w:rsidP="00A9110C">
      <w:pPr>
        <w:jc w:val="center"/>
        <w:rPr>
          <w:rFonts w:ascii="Arial" w:hAnsi="Arial" w:cs="Arial"/>
          <w:b/>
          <w:bCs/>
          <w:color w:val="C0504D" w:themeColor="accent2"/>
          <w:sz w:val="52"/>
          <w:szCs w:val="52"/>
        </w:rPr>
      </w:pPr>
      <w:r w:rsidRPr="00A9110C">
        <w:rPr>
          <w:rFonts w:ascii="Arial" w:hAnsi="Arial" w:cs="Arial"/>
          <w:b/>
          <w:bCs/>
          <w:color w:val="C0504D" w:themeColor="accent2"/>
          <w:sz w:val="52"/>
          <w:szCs w:val="52"/>
        </w:rPr>
        <w:t>ZAŁĄCZNIKI EDYTOWALNE</w:t>
      </w:r>
    </w:p>
    <w:p w14:paraId="25DC23CA" w14:textId="77777777" w:rsidR="00387FF1" w:rsidRDefault="00387FF1" w:rsidP="00387FF1">
      <w:pPr>
        <w:jc w:val="both"/>
        <w:rPr>
          <w:rFonts w:ascii="Arial" w:hAnsi="Arial" w:cs="Arial"/>
          <w:sz w:val="20"/>
          <w:szCs w:val="20"/>
        </w:rPr>
      </w:pPr>
    </w:p>
    <w:p w14:paraId="2BFD6B59" w14:textId="7DEAF510" w:rsidR="00433784" w:rsidRDefault="00387FF1" w:rsidP="009B18C1">
      <w:pPr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512AF7">
        <w:rPr>
          <w:rFonts w:ascii="Arial" w:hAnsi="Arial" w:cs="Arial"/>
          <w:sz w:val="20"/>
          <w:szCs w:val="20"/>
        </w:rPr>
        <w:t xml:space="preserve">  </w:t>
      </w:r>
    </w:p>
    <w:p w14:paraId="4A699EE7" w14:textId="77777777" w:rsidR="00001C2B" w:rsidRDefault="00001C2B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7BF61C05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696E0B06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36EC13A4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1A907234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3D7D329D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60294D10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280A8568" w14:textId="77777777" w:rsidR="00D96BD2" w:rsidRDefault="00D96BD2" w:rsidP="00387FF1">
      <w:pPr>
        <w:spacing w:after="0" w:line="240" w:lineRule="auto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0AF31563" w14:textId="4D92C500" w:rsidR="002F0DB3" w:rsidRDefault="00D96BD2" w:rsidP="00387FF1">
      <w:pPr>
        <w:spacing w:after="0" w:line="240" w:lineRule="auto"/>
        <w:jc w:val="center"/>
        <w:rPr>
          <w:rFonts w:ascii="Arial" w:hAnsi="Arial" w:cs="Arial"/>
          <w:bCs/>
          <w:color w:val="0070C0"/>
          <w:sz w:val="20"/>
          <w:szCs w:val="20"/>
        </w:rPr>
      </w:pPr>
      <w:r w:rsidRPr="00D96BD2">
        <w:rPr>
          <w:rFonts w:ascii="Arial" w:hAnsi="Arial" w:cs="Arial"/>
          <w:bCs/>
          <w:sz w:val="20"/>
          <w:szCs w:val="20"/>
        </w:rPr>
        <w:t xml:space="preserve">Warszawa, </w:t>
      </w:r>
      <w:r w:rsidR="00CA6B7F">
        <w:rPr>
          <w:rFonts w:ascii="Arial" w:hAnsi="Arial" w:cs="Arial"/>
          <w:bCs/>
          <w:sz w:val="20"/>
          <w:szCs w:val="20"/>
        </w:rPr>
        <w:t>2</w:t>
      </w:r>
      <w:r w:rsidR="00753619">
        <w:rPr>
          <w:rFonts w:ascii="Arial" w:hAnsi="Arial" w:cs="Arial"/>
          <w:bCs/>
          <w:sz w:val="20"/>
          <w:szCs w:val="20"/>
        </w:rPr>
        <w:t>8</w:t>
      </w:r>
      <w:r w:rsidR="00AC3E70">
        <w:rPr>
          <w:rFonts w:ascii="Arial" w:hAnsi="Arial" w:cs="Arial"/>
          <w:bCs/>
          <w:sz w:val="20"/>
          <w:szCs w:val="20"/>
        </w:rPr>
        <w:t>.</w:t>
      </w:r>
      <w:r w:rsidRPr="00D96BD2">
        <w:rPr>
          <w:rFonts w:ascii="Arial" w:hAnsi="Arial" w:cs="Arial"/>
          <w:bCs/>
          <w:sz w:val="20"/>
          <w:szCs w:val="20"/>
        </w:rPr>
        <w:t>08.2026r</w:t>
      </w:r>
      <w:r w:rsidRPr="00D96BD2">
        <w:rPr>
          <w:rFonts w:ascii="Arial" w:hAnsi="Arial" w:cs="Arial"/>
          <w:bCs/>
          <w:color w:val="0070C0"/>
          <w:sz w:val="20"/>
          <w:szCs w:val="20"/>
        </w:rPr>
        <w:t>.</w:t>
      </w:r>
    </w:p>
    <w:p w14:paraId="60EDAAF6" w14:textId="77777777" w:rsidR="007B24DA" w:rsidRDefault="007B24DA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454AEDD7" w14:textId="77777777" w:rsidR="007B24DA" w:rsidRDefault="007B24DA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34A47174" w14:textId="77777777" w:rsidR="007B24DA" w:rsidRDefault="007B24DA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7A7179C5" w14:textId="77777777" w:rsidR="007B24DA" w:rsidRDefault="007B24DA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5BA28D10" w14:textId="77777777" w:rsidR="00A9110C" w:rsidRDefault="00A9110C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5DD14D29" w14:textId="77777777" w:rsidR="00A9110C" w:rsidRDefault="00A9110C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695E4603" w14:textId="77777777" w:rsidR="00A9110C" w:rsidRDefault="00A9110C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7AD16229" w14:textId="77777777" w:rsidR="00A9110C" w:rsidRDefault="00A9110C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672F5743" w14:textId="77777777" w:rsidR="00A9110C" w:rsidRDefault="00A9110C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09DFD654" w14:textId="77777777" w:rsidR="004C6148" w:rsidRDefault="004C6148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437F9BA5" w14:textId="77777777" w:rsidR="00521391" w:rsidRDefault="00521391" w:rsidP="0052139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</w:rPr>
      </w:pPr>
    </w:p>
    <w:p w14:paraId="0F2507A8" w14:textId="4E651029" w:rsidR="00521391" w:rsidRPr="007E4092" w:rsidRDefault="00521391" w:rsidP="00D6513B">
      <w:pPr>
        <w:pStyle w:val="Akapitzlist"/>
        <w:numPr>
          <w:ilvl w:val="4"/>
          <w:numId w:val="13"/>
        </w:numPr>
        <w:autoSpaceDE w:val="0"/>
        <w:autoSpaceDN w:val="0"/>
        <w:adjustRightInd w:val="0"/>
        <w:spacing w:before="120" w:after="120" w:line="240" w:lineRule="auto"/>
        <w:ind w:left="709"/>
        <w:jc w:val="center"/>
        <w:rPr>
          <w:rFonts w:ascii="Arial" w:hAnsi="Arial" w:cs="Arial"/>
          <w:b/>
          <w:bCs/>
          <w:i/>
          <w:iCs/>
          <w:sz w:val="40"/>
          <w:szCs w:val="40"/>
          <w:u w:val="single"/>
        </w:rPr>
      </w:pPr>
      <w:r w:rsidRPr="007E4092">
        <w:rPr>
          <w:rFonts w:ascii="Arial" w:hAnsi="Arial" w:cs="Arial"/>
          <w:b/>
          <w:bCs/>
          <w:i/>
          <w:iCs/>
          <w:sz w:val="40"/>
          <w:szCs w:val="40"/>
          <w:u w:val="single"/>
        </w:rPr>
        <w:t>ZAŁĄCZNIKI FORMALNE</w:t>
      </w:r>
    </w:p>
    <w:p w14:paraId="5EA6DD56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1777E5B6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33DB7A81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422B19B3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32E15A95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3FB4CB4E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772B6896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4D0932A8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2B3FB85E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08DFCF36" w14:textId="77777777" w:rsidR="00521391" w:rsidRDefault="00521391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7CB3A537" w14:textId="77777777" w:rsidR="001B6078" w:rsidRDefault="001B6078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78A90F49" w14:textId="77777777" w:rsidR="001B6078" w:rsidRDefault="001B6078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6DA4A531" w14:textId="77777777" w:rsidR="001B6078" w:rsidRDefault="001B6078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683016DB" w14:textId="77777777" w:rsidR="001B6078" w:rsidRDefault="001B6078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2B604613" w14:textId="77777777" w:rsidR="00993C10" w:rsidRDefault="00993C10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1BDF40A0" w14:textId="77777777" w:rsidR="00993C10" w:rsidRDefault="00993C10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622EAAC1" w14:textId="77777777" w:rsidR="00993C10" w:rsidRDefault="00993C10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11FFD0EC" w14:textId="77777777" w:rsidR="00993C10" w:rsidRDefault="00993C10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10AC65E6" w14:textId="77777777" w:rsidR="00D21F3D" w:rsidRDefault="00D21F3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32CFC3FA" w14:textId="77777777" w:rsidR="00D21F3D" w:rsidRDefault="00D21F3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39F9C958" w14:textId="77777777" w:rsidR="00D21F3D" w:rsidRDefault="00D21F3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61D51901" w14:textId="77777777" w:rsidR="00A9110C" w:rsidRDefault="00A9110C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284295AD" w14:textId="77777777" w:rsidR="00A9110C" w:rsidRDefault="00A9110C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25AA61FD" w14:textId="77777777" w:rsidR="00A9110C" w:rsidRDefault="00A9110C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028A5F9A" w14:textId="77777777" w:rsidR="00D21F3D" w:rsidRDefault="00D21F3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</w:p>
    <w:p w14:paraId="646E9799" w14:textId="4F19B064" w:rsidR="007528CD" w:rsidRPr="00972405" w:rsidRDefault="007528CD" w:rsidP="007528CD">
      <w:pPr>
        <w:autoSpaceDE w:val="0"/>
        <w:autoSpaceDN w:val="0"/>
        <w:adjustRightInd w:val="0"/>
        <w:spacing w:before="120" w:after="120" w:line="240" w:lineRule="auto"/>
        <w:jc w:val="right"/>
        <w:rPr>
          <w:rFonts w:ascii="Arial" w:hAnsi="Arial" w:cs="Arial"/>
        </w:rPr>
      </w:pPr>
      <w:r w:rsidRPr="00972405">
        <w:rPr>
          <w:rFonts w:ascii="Arial" w:hAnsi="Arial" w:cs="Arial"/>
        </w:rPr>
        <w:t>[</w:t>
      </w:r>
      <w:r w:rsidRPr="00972405">
        <w:rPr>
          <w:rFonts w:ascii="Arial" w:hAnsi="Arial" w:cs="Arial"/>
          <w:b/>
        </w:rPr>
        <w:t>Załącznik nr 1</w:t>
      </w:r>
      <w:r w:rsidR="001B6078">
        <w:rPr>
          <w:rFonts w:ascii="Arial" w:hAnsi="Arial" w:cs="Arial"/>
          <w:b/>
        </w:rPr>
        <w:t>.1</w:t>
      </w:r>
      <w:r w:rsidRPr="00972405">
        <w:rPr>
          <w:rFonts w:ascii="Arial" w:hAnsi="Arial" w:cs="Arial"/>
        </w:rPr>
        <w:t xml:space="preserve"> do </w:t>
      </w:r>
      <w:r w:rsidR="00521391">
        <w:rPr>
          <w:rFonts w:ascii="Arial" w:hAnsi="Arial" w:cs="Arial"/>
        </w:rPr>
        <w:t>Zapytania ofertowego</w:t>
      </w:r>
      <w:r w:rsidRPr="00972405">
        <w:rPr>
          <w:rFonts w:ascii="Arial" w:hAnsi="Arial" w:cs="Arial"/>
        </w:rPr>
        <w:t>]</w:t>
      </w:r>
    </w:p>
    <w:p w14:paraId="56C8709E" w14:textId="77777777" w:rsidR="007E4092" w:rsidRDefault="007E4092" w:rsidP="004B3F43">
      <w:pPr>
        <w:pStyle w:val="H1"/>
        <w:numPr>
          <w:ilvl w:val="0"/>
          <w:numId w:val="0"/>
        </w:numPr>
        <w:ind w:left="567" w:hanging="567"/>
        <w:rPr>
          <w:rFonts w:ascii="Arial" w:hAnsi="Arial" w:cs="Arial"/>
        </w:rPr>
      </w:pPr>
    </w:p>
    <w:p w14:paraId="18C2786C" w14:textId="79B06B34" w:rsidR="00387A5C" w:rsidRPr="00C311D1" w:rsidRDefault="00387A5C" w:rsidP="00C70F2B">
      <w:pPr>
        <w:pStyle w:val="H1"/>
        <w:numPr>
          <w:ilvl w:val="0"/>
          <w:numId w:val="0"/>
        </w:numPr>
        <w:ind w:left="567"/>
        <w:jc w:val="center"/>
        <w:rPr>
          <w:rFonts w:ascii="Arial" w:hAnsi="Arial" w:cs="Arial"/>
          <w:color w:val="auto"/>
          <w:sz w:val="28"/>
          <w:szCs w:val="28"/>
        </w:rPr>
      </w:pPr>
      <w:r w:rsidRPr="00C311D1">
        <w:rPr>
          <w:rFonts w:ascii="Arial" w:hAnsi="Arial" w:cs="Arial"/>
          <w:sz w:val="28"/>
          <w:szCs w:val="28"/>
        </w:rPr>
        <w:t>Oświadczeni</w:t>
      </w:r>
      <w:r w:rsidR="009424A8" w:rsidRPr="00C311D1">
        <w:rPr>
          <w:rFonts w:ascii="Arial" w:hAnsi="Arial" w:cs="Arial"/>
          <w:sz w:val="28"/>
          <w:szCs w:val="28"/>
        </w:rPr>
        <w:t>E</w:t>
      </w:r>
      <w:r w:rsidRPr="00C311D1">
        <w:rPr>
          <w:rFonts w:ascii="Arial" w:hAnsi="Arial" w:cs="Arial"/>
          <w:sz w:val="28"/>
          <w:szCs w:val="28"/>
        </w:rPr>
        <w:t xml:space="preserve"> </w:t>
      </w:r>
      <w:r w:rsidR="00E64736" w:rsidRPr="00C311D1">
        <w:rPr>
          <w:rFonts w:ascii="Arial" w:hAnsi="Arial" w:cs="Arial"/>
          <w:sz w:val="28"/>
          <w:szCs w:val="28"/>
        </w:rPr>
        <w:t>sankcyjne dostawcy</w:t>
      </w:r>
    </w:p>
    <w:p w14:paraId="77927A42" w14:textId="0F7B2B7F" w:rsidR="00387A5C" w:rsidRPr="001D5E9A" w:rsidRDefault="00E64736" w:rsidP="00387A5C">
      <w:pPr>
        <w:pStyle w:val="H2"/>
        <w:numPr>
          <w:ilvl w:val="0"/>
          <w:numId w:val="0"/>
        </w:numPr>
        <w:ind w:left="567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Dostawca</w:t>
      </w:r>
      <w:r w:rsidR="00387A5C" w:rsidRPr="001D5E9A">
        <w:rPr>
          <w:rFonts w:ascii="Arial" w:hAnsi="Arial" w:cs="Arial"/>
          <w:color w:val="auto"/>
        </w:rPr>
        <w:t xml:space="preserve"> oświadcza, że zgodnie z jego najlepszą wiedzą, na dzień </w:t>
      </w:r>
      <w:r w:rsidR="00387A5C">
        <w:rPr>
          <w:rFonts w:ascii="Arial" w:hAnsi="Arial" w:cs="Arial"/>
          <w:color w:val="auto"/>
        </w:rPr>
        <w:t>złożenia Oferty</w:t>
      </w:r>
      <w:r w:rsidR="00387A5C" w:rsidRPr="001D5E9A">
        <w:rPr>
          <w:rFonts w:ascii="Arial" w:hAnsi="Arial" w:cs="Arial"/>
          <w:color w:val="auto"/>
        </w:rPr>
        <w:t xml:space="preserve"> </w:t>
      </w:r>
      <w:r w:rsidR="00C70F2B">
        <w:rPr>
          <w:rFonts w:ascii="Arial" w:hAnsi="Arial" w:cs="Arial"/>
          <w:color w:val="auto"/>
        </w:rPr>
        <w:t xml:space="preserve">                          </w:t>
      </w:r>
      <w:r w:rsidR="00387A5C">
        <w:rPr>
          <w:rFonts w:ascii="Arial" w:hAnsi="Arial" w:cs="Arial"/>
          <w:color w:val="auto"/>
        </w:rPr>
        <w:t xml:space="preserve">w postępowaniu zakupowym </w:t>
      </w:r>
      <w:r w:rsidR="00387A5C" w:rsidRPr="001D5E9A">
        <w:rPr>
          <w:rFonts w:ascii="Arial" w:hAnsi="Arial" w:cs="Arial"/>
          <w:color w:val="auto"/>
        </w:rPr>
        <w:t>zarówno on, jak i jego podmioty zależne, dominujące oraz członkowie jego organów oraz osoby działające w jego imieniu i na jego rzecz:</w:t>
      </w:r>
    </w:p>
    <w:p w14:paraId="49692A91" w14:textId="77777777" w:rsidR="00387A5C" w:rsidRPr="000513C3" w:rsidRDefault="00387A5C" w:rsidP="00D6513B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ind w:left="1134" w:hanging="567"/>
        <w:rPr>
          <w:rFonts w:ascii="Arial" w:hAnsi="Arial" w:cs="Arial"/>
          <w:color w:val="auto"/>
        </w:rPr>
      </w:pPr>
      <w:r w:rsidRPr="001D5E9A">
        <w:rPr>
          <w:rFonts w:ascii="Arial" w:hAnsi="Arial" w:cs="Arial"/>
          <w:color w:val="auto"/>
        </w:rPr>
        <w:t xml:space="preserve">pozostają w zgodności z przepisami sankcyjnymi wprowadzonymi przez Organizację Narodów Zjednoczonych, Unię Europejską, państwa członkowskie Unii Europejskiej i Europejskiego Obszaru Gospodarczego, Stany </w:t>
      </w:r>
      <w:r w:rsidRPr="000513C3">
        <w:rPr>
          <w:rFonts w:ascii="Arial" w:hAnsi="Arial" w:cs="Arial"/>
          <w:color w:val="auto"/>
        </w:rPr>
        <w:t>Zjednoczone Ameryki Północnej, Zjednoczone Królestwo Wielkiej Brytanii i Irlandii Północnej</w:t>
      </w:r>
      <w:r w:rsidRPr="000513C3">
        <w:rPr>
          <w:rFonts w:ascii="Arial" w:hAnsi="Arial" w:cs="Arial"/>
          <w:color w:val="0070C0"/>
        </w:rPr>
        <w:t xml:space="preserve"> </w:t>
      </w:r>
      <w:r w:rsidRPr="000513C3">
        <w:rPr>
          <w:rFonts w:ascii="Arial" w:hAnsi="Arial" w:cs="Arial"/>
          <w:color w:val="auto"/>
        </w:rPr>
        <w:t>oraz przez inne organy lub instytucje powyżej wskazanych podmiotów odpowiedzialne za ustanawianie przepisów sankcyjnych, gdy są one respektowane na terytorium Rzeczpospolitej Polskiej (dalej: „</w:t>
      </w:r>
      <w:r w:rsidRPr="000513C3">
        <w:rPr>
          <w:rFonts w:ascii="Arial" w:hAnsi="Arial" w:cs="Arial"/>
          <w:b/>
          <w:bCs/>
          <w:color w:val="auto"/>
        </w:rPr>
        <w:t>Przepisy Sankcyjne</w:t>
      </w:r>
      <w:r w:rsidRPr="000513C3">
        <w:rPr>
          <w:rFonts w:ascii="Arial" w:hAnsi="Arial" w:cs="Arial"/>
          <w:color w:val="auto"/>
        </w:rPr>
        <w:t>”),</w:t>
      </w:r>
    </w:p>
    <w:p w14:paraId="6292C86D" w14:textId="77777777" w:rsidR="00387A5C" w:rsidRPr="000513C3" w:rsidRDefault="00387A5C" w:rsidP="00D6513B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ind w:left="1134" w:hanging="567"/>
        <w:rPr>
          <w:rFonts w:ascii="Arial" w:hAnsi="Arial" w:cs="Arial"/>
          <w:color w:val="auto"/>
        </w:rPr>
      </w:pPr>
      <w:r w:rsidRPr="000513C3">
        <w:rPr>
          <w:rFonts w:ascii="Arial" w:hAnsi="Arial" w:cs="Arial"/>
          <w:color w:val="auto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</w:t>
      </w:r>
      <w:r w:rsidRPr="000513C3">
        <w:rPr>
          <w:rFonts w:ascii="Arial" w:hAnsi="Arial" w:cs="Arial"/>
          <w:b/>
          <w:bCs/>
          <w:color w:val="auto"/>
        </w:rPr>
        <w:t>Podmiot Objęty Sankcjami</w:t>
      </w:r>
      <w:r w:rsidRPr="000513C3">
        <w:rPr>
          <w:rFonts w:ascii="Arial" w:hAnsi="Arial" w:cs="Arial"/>
          <w:color w:val="auto"/>
        </w:rPr>
        <w:t>”),</w:t>
      </w:r>
    </w:p>
    <w:p w14:paraId="341FEFF0" w14:textId="77777777" w:rsidR="00387A5C" w:rsidRPr="000513C3" w:rsidRDefault="00387A5C" w:rsidP="00D6513B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ind w:left="1134" w:hanging="567"/>
        <w:rPr>
          <w:rFonts w:ascii="Arial" w:hAnsi="Arial" w:cs="Arial"/>
          <w:color w:val="auto"/>
        </w:rPr>
      </w:pPr>
      <w:r w:rsidRPr="000513C3">
        <w:rPr>
          <w:rFonts w:ascii="Arial" w:hAnsi="Arial" w:cs="Arial"/>
          <w:color w:val="auto"/>
        </w:rPr>
        <w:t xml:space="preserve">nie są bezpośrednio lub pośrednio własnością lub nie są kontrolowane przez osoby prawne lub fizyczne spełniające kryteria opisane w pkt </w:t>
      </w:r>
      <w:r>
        <w:rPr>
          <w:rFonts w:ascii="Arial" w:hAnsi="Arial" w:cs="Arial"/>
          <w:color w:val="auto"/>
        </w:rPr>
        <w:t>2</w:t>
      </w:r>
      <w:r w:rsidRPr="000513C3">
        <w:rPr>
          <w:rFonts w:ascii="Arial" w:hAnsi="Arial" w:cs="Arial"/>
          <w:color w:val="auto"/>
        </w:rPr>
        <w:t>,</w:t>
      </w:r>
    </w:p>
    <w:p w14:paraId="4844AB12" w14:textId="77777777" w:rsidR="00387A5C" w:rsidRPr="000513C3" w:rsidRDefault="00387A5C" w:rsidP="00D6513B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ind w:left="1134" w:hanging="567"/>
        <w:rPr>
          <w:rFonts w:ascii="Arial" w:hAnsi="Arial" w:cs="Arial"/>
          <w:color w:val="auto"/>
        </w:rPr>
      </w:pPr>
      <w:r w:rsidRPr="000513C3">
        <w:rPr>
          <w:rFonts w:ascii="Arial" w:hAnsi="Arial" w:cs="Arial"/>
          <w:color w:val="auto"/>
        </w:rPr>
        <w:t xml:space="preserve">nie zamieszkują lub nie posiadają siedziby lub głównego miejsca działalności </w:t>
      </w:r>
      <w:r>
        <w:rPr>
          <w:rFonts w:ascii="Arial" w:hAnsi="Arial" w:cs="Arial"/>
          <w:color w:val="auto"/>
        </w:rPr>
        <w:br/>
      </w:r>
      <w:r w:rsidRPr="000513C3">
        <w:rPr>
          <w:rFonts w:ascii="Arial" w:hAnsi="Arial" w:cs="Arial"/>
          <w:color w:val="auto"/>
        </w:rPr>
        <w:t>w państwie objętym Przepisami Sankcyjnymi lub nie są utworzone pod prawem państwa objętego Przepisami Sankcyjnymi</w:t>
      </w:r>
      <w:r>
        <w:rPr>
          <w:rFonts w:ascii="Arial" w:hAnsi="Arial" w:cs="Arial"/>
          <w:color w:val="auto"/>
        </w:rPr>
        <w:t>,</w:t>
      </w:r>
    </w:p>
    <w:p w14:paraId="0D63A610" w14:textId="77777777" w:rsidR="00387A5C" w:rsidRPr="000513C3" w:rsidRDefault="00387A5C" w:rsidP="00D6513B">
      <w:pPr>
        <w:pStyle w:val="H3"/>
        <w:numPr>
          <w:ilvl w:val="2"/>
          <w:numId w:val="17"/>
        </w:numPr>
        <w:tabs>
          <w:tab w:val="clear" w:pos="850"/>
          <w:tab w:val="clear" w:pos="1418"/>
        </w:tabs>
        <w:spacing w:after="240"/>
        <w:ind w:left="1134" w:hanging="567"/>
        <w:rPr>
          <w:rFonts w:ascii="Arial" w:hAnsi="Arial" w:cs="Arial"/>
          <w:color w:val="auto"/>
        </w:rPr>
      </w:pPr>
      <w:r w:rsidRPr="000513C3">
        <w:rPr>
          <w:rFonts w:ascii="Arial" w:hAnsi="Arial" w:cs="Arial"/>
          <w:color w:val="auto"/>
        </w:rPr>
        <w:t>nie uczestniczą w żadnym postępowaniu lub dochodzeniu prowadzonym przeciwko nim w związku z naruszeniem jakichkolwiek Przepisów Sankcyjnych.</w:t>
      </w:r>
    </w:p>
    <w:p w14:paraId="42E66318" w14:textId="77777777" w:rsidR="00387A5C" w:rsidRDefault="00387A5C" w:rsidP="00387A5C">
      <w:pPr>
        <w:rPr>
          <w:lang w:eastAsia="pl-PL"/>
        </w:rPr>
      </w:pPr>
    </w:p>
    <w:p w14:paraId="5A70331E" w14:textId="7DE4C00C" w:rsidR="00387A5C" w:rsidRPr="000513C3" w:rsidRDefault="00387A5C" w:rsidP="00387A5C">
      <w:pPr>
        <w:pStyle w:val="Tekstprzypisudolnego"/>
        <w:spacing w:after="60"/>
        <w:jc w:val="both"/>
        <w:rPr>
          <w:rFonts w:ascii="Arial" w:hAnsi="Arial" w:cs="Arial"/>
        </w:rPr>
      </w:pPr>
    </w:p>
    <w:p w14:paraId="2C447CB0" w14:textId="77777777" w:rsidR="00387A5C" w:rsidRPr="00335750" w:rsidRDefault="00387A5C" w:rsidP="00387A5C">
      <w:pPr>
        <w:rPr>
          <w:lang w:eastAsia="pl-PL"/>
        </w:rPr>
      </w:pPr>
    </w:p>
    <w:p w14:paraId="259043BD" w14:textId="77777777" w:rsidR="004B3F43" w:rsidRDefault="004B3F43" w:rsidP="004B3F43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4B3F43" w:rsidRPr="00972405" w14:paraId="505268F8" w14:textId="77777777" w:rsidTr="00925747">
        <w:trPr>
          <w:cantSplit/>
          <w:trHeight w:val="703"/>
          <w:jc w:val="center"/>
        </w:trPr>
        <w:tc>
          <w:tcPr>
            <w:tcW w:w="307" w:type="pct"/>
            <w:shd w:val="clear" w:color="auto" w:fill="D99594" w:themeFill="accent2" w:themeFillTint="99"/>
            <w:vAlign w:val="center"/>
          </w:tcPr>
          <w:p w14:paraId="049446F0" w14:textId="77777777" w:rsidR="004B3F43" w:rsidRPr="00925747" w:rsidRDefault="004B3F43" w:rsidP="0048316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5747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154" w:type="pct"/>
            <w:shd w:val="clear" w:color="auto" w:fill="D99594" w:themeFill="accent2" w:themeFillTint="99"/>
            <w:vAlign w:val="center"/>
          </w:tcPr>
          <w:p w14:paraId="47721F55" w14:textId="77777777" w:rsidR="004B3F43" w:rsidRPr="00925747" w:rsidRDefault="004B3F43" w:rsidP="0048316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5747">
              <w:rPr>
                <w:rFonts w:ascii="Arial" w:hAnsi="Arial" w:cs="Arial"/>
                <w:b/>
                <w:sz w:val="16"/>
                <w:szCs w:val="16"/>
              </w:rPr>
              <w:t>Nazwisko i imię osoby (osób) uprawnionej(</w:t>
            </w:r>
            <w:proofErr w:type="spellStart"/>
            <w:r w:rsidRPr="00925747">
              <w:rPr>
                <w:rFonts w:ascii="Arial" w:hAnsi="Arial" w:cs="Arial"/>
                <w:b/>
                <w:sz w:val="16"/>
                <w:szCs w:val="16"/>
              </w:rPr>
              <w:t>ych</w:t>
            </w:r>
            <w:proofErr w:type="spellEnd"/>
            <w:r w:rsidRPr="00925747">
              <w:rPr>
                <w:rFonts w:ascii="Arial" w:hAnsi="Arial" w:cs="Arial"/>
                <w:b/>
                <w:sz w:val="16"/>
                <w:szCs w:val="16"/>
              </w:rPr>
              <w:t>) do występowania w obrocie prawnym lub posiadającej (</w:t>
            </w:r>
            <w:proofErr w:type="spellStart"/>
            <w:r w:rsidRPr="00925747">
              <w:rPr>
                <w:rFonts w:ascii="Arial" w:hAnsi="Arial" w:cs="Arial"/>
                <w:b/>
                <w:sz w:val="16"/>
                <w:szCs w:val="16"/>
              </w:rPr>
              <w:t>ych</w:t>
            </w:r>
            <w:proofErr w:type="spellEnd"/>
            <w:r w:rsidRPr="00925747">
              <w:rPr>
                <w:rFonts w:ascii="Arial" w:hAnsi="Arial" w:cs="Arial"/>
                <w:b/>
                <w:sz w:val="16"/>
                <w:szCs w:val="16"/>
              </w:rPr>
              <w:t>) pełnomocnictwo</w:t>
            </w:r>
          </w:p>
        </w:tc>
        <w:tc>
          <w:tcPr>
            <w:tcW w:w="1602" w:type="pct"/>
            <w:shd w:val="clear" w:color="auto" w:fill="D99594" w:themeFill="accent2" w:themeFillTint="99"/>
            <w:vAlign w:val="center"/>
          </w:tcPr>
          <w:p w14:paraId="0028D7ED" w14:textId="77777777" w:rsidR="004B3F43" w:rsidRPr="00925747" w:rsidRDefault="004B3F43" w:rsidP="0048316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5747">
              <w:rPr>
                <w:rFonts w:ascii="Arial" w:hAnsi="Arial" w:cs="Arial"/>
                <w:b/>
                <w:sz w:val="16"/>
                <w:szCs w:val="16"/>
              </w:rPr>
              <w:t>Podpis(y) osoby(osób) uprawnionej</w:t>
            </w:r>
            <w:r w:rsidRPr="00925747" w:rsidDel="000F660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25747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spellStart"/>
            <w:r w:rsidRPr="00925747">
              <w:rPr>
                <w:rFonts w:ascii="Arial" w:hAnsi="Arial" w:cs="Arial"/>
                <w:b/>
                <w:sz w:val="16"/>
                <w:szCs w:val="16"/>
              </w:rPr>
              <w:t>ych</w:t>
            </w:r>
            <w:proofErr w:type="spellEnd"/>
            <w:r w:rsidRPr="00925747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937" w:type="pct"/>
            <w:shd w:val="clear" w:color="auto" w:fill="D99594" w:themeFill="accent2" w:themeFillTint="99"/>
            <w:vAlign w:val="center"/>
          </w:tcPr>
          <w:p w14:paraId="39F03C9F" w14:textId="2B0C89C4" w:rsidR="004B3F43" w:rsidRPr="00925747" w:rsidRDefault="004B3F43" w:rsidP="00483169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25747">
              <w:rPr>
                <w:rFonts w:ascii="Arial" w:hAnsi="Arial" w:cs="Arial"/>
                <w:b/>
                <w:sz w:val="16"/>
                <w:szCs w:val="16"/>
              </w:rPr>
              <w:t xml:space="preserve">Miejscowość </w:t>
            </w:r>
            <w:r w:rsidR="00925747" w:rsidRPr="00925747">
              <w:rPr>
                <w:rFonts w:ascii="Arial" w:hAnsi="Arial" w:cs="Arial"/>
                <w:b/>
                <w:sz w:val="16"/>
                <w:szCs w:val="16"/>
              </w:rPr>
              <w:t xml:space="preserve">            </w:t>
            </w:r>
            <w:r w:rsidRPr="00925747">
              <w:rPr>
                <w:rFonts w:ascii="Arial" w:hAnsi="Arial" w:cs="Arial"/>
                <w:b/>
                <w:sz w:val="16"/>
                <w:szCs w:val="16"/>
              </w:rPr>
              <w:t>i data</w:t>
            </w:r>
          </w:p>
        </w:tc>
      </w:tr>
      <w:tr w:rsidR="004B3F43" w:rsidRPr="00972405" w14:paraId="7C639407" w14:textId="77777777" w:rsidTr="00483169">
        <w:trPr>
          <w:cantSplit/>
          <w:trHeight w:val="674"/>
          <w:jc w:val="center"/>
        </w:trPr>
        <w:tc>
          <w:tcPr>
            <w:tcW w:w="307" w:type="pct"/>
          </w:tcPr>
          <w:p w14:paraId="0491C5B8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154" w:type="pct"/>
          </w:tcPr>
          <w:p w14:paraId="675ACC3A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2159C99A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02" w:type="pct"/>
          </w:tcPr>
          <w:p w14:paraId="0C97EE71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937" w:type="pct"/>
          </w:tcPr>
          <w:p w14:paraId="3BA32231" w14:textId="77777777" w:rsidR="004B3F43" w:rsidRPr="00972405" w:rsidRDefault="004B3F43" w:rsidP="00483169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59F78724" w14:textId="77777777" w:rsidR="00C70F2B" w:rsidRDefault="00C70F2B" w:rsidP="004B3F43"/>
    <w:p w14:paraId="75604F51" w14:textId="77777777" w:rsidR="00A318C7" w:rsidRDefault="00A318C7" w:rsidP="004B3F43"/>
    <w:p w14:paraId="662F10E9" w14:textId="77777777" w:rsidR="001268DD" w:rsidRPr="001268DD" w:rsidRDefault="007075E9" w:rsidP="001268DD">
      <w:pPr>
        <w:spacing w:after="60"/>
        <w:jc w:val="right"/>
        <w:rPr>
          <w:rFonts w:ascii="Arial" w:hAnsi="Arial" w:cs="Arial"/>
          <w:b/>
        </w:rPr>
      </w:pPr>
      <w:r w:rsidRPr="001268DD">
        <w:rPr>
          <w:rFonts w:ascii="Arial" w:hAnsi="Arial" w:cs="Arial"/>
        </w:rPr>
        <w:lastRenderedPageBreak/>
        <w:t>[</w:t>
      </w:r>
      <w:r w:rsidRPr="001268DD">
        <w:rPr>
          <w:rFonts w:ascii="Arial" w:hAnsi="Arial" w:cs="Arial"/>
          <w:b/>
        </w:rPr>
        <w:t>Załącznik nr 1.2</w:t>
      </w:r>
      <w:r w:rsidRPr="001268DD">
        <w:rPr>
          <w:rFonts w:ascii="Arial" w:hAnsi="Arial" w:cs="Arial"/>
        </w:rPr>
        <w:t xml:space="preserve"> do Zapytania ofertowego]</w:t>
      </w:r>
    </w:p>
    <w:p w14:paraId="2FECA0E3" w14:textId="77777777" w:rsidR="001268DD" w:rsidRDefault="001268DD" w:rsidP="001268DD">
      <w:pPr>
        <w:pStyle w:val="Akapitzlist"/>
        <w:spacing w:after="60"/>
        <w:ind w:left="567"/>
        <w:jc w:val="both"/>
        <w:rPr>
          <w:rFonts w:ascii="Arial" w:hAnsi="Arial" w:cs="Arial"/>
          <w:b/>
        </w:rPr>
      </w:pPr>
    </w:p>
    <w:p w14:paraId="29151359" w14:textId="77777777" w:rsidR="007B24DA" w:rsidRPr="001F2F3B" w:rsidRDefault="007B24DA" w:rsidP="007B24DA">
      <w:pPr>
        <w:keepNext/>
        <w:keepLines/>
        <w:spacing w:before="40" w:after="0"/>
        <w:ind w:left="1004" w:hanging="720"/>
        <w:jc w:val="center"/>
        <w:outlineLvl w:val="1"/>
        <w:rPr>
          <w:rFonts w:ascii="Arial" w:hAnsi="Arial" w:cs="Arial"/>
          <w:b/>
        </w:rPr>
      </w:pPr>
      <w:r w:rsidRPr="001F2F3B">
        <w:rPr>
          <w:noProof/>
          <w:lang w:eastAsia="pl-PL"/>
        </w:rPr>
        <w:drawing>
          <wp:inline distT="0" distB="0" distL="0" distR="0" wp14:anchorId="4682A8EF" wp14:editId="1D97B3A4">
            <wp:extent cx="972000" cy="98084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000" cy="98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91A5B" w14:textId="77777777" w:rsidR="00633868" w:rsidRDefault="00633868" w:rsidP="00633868">
      <w:pPr>
        <w:pStyle w:val="Akapitzlist"/>
        <w:spacing w:after="60"/>
        <w:ind w:left="567"/>
        <w:jc w:val="both"/>
        <w:rPr>
          <w:rFonts w:ascii="Arial" w:hAnsi="Arial" w:cs="Arial"/>
          <w:b/>
        </w:rPr>
      </w:pPr>
    </w:p>
    <w:p w14:paraId="3D107396" w14:textId="77777777" w:rsidR="00633868" w:rsidRDefault="00633868" w:rsidP="00633868">
      <w:pPr>
        <w:keepNext/>
        <w:keepLines/>
        <w:spacing w:before="40" w:after="0"/>
        <w:jc w:val="both"/>
        <w:outlineLvl w:val="1"/>
        <w:rPr>
          <w:rFonts w:ascii="Arial" w:hAnsi="Arial" w:cs="Arial"/>
          <w:b/>
        </w:rPr>
      </w:pPr>
    </w:p>
    <w:p w14:paraId="3B2F279F" w14:textId="77777777" w:rsidR="00633868" w:rsidRDefault="00633868" w:rsidP="00633868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32"/>
          <w:szCs w:val="32"/>
        </w:rPr>
      </w:pPr>
      <w:r>
        <w:rPr>
          <w:b/>
          <w:bCs/>
          <w:sz w:val="32"/>
          <w:szCs w:val="32"/>
        </w:rPr>
        <w:t>KLAUZULE INFORMACYJNE</w:t>
      </w:r>
    </w:p>
    <w:p w14:paraId="1B0FC858" w14:textId="77777777" w:rsidR="00633868" w:rsidRDefault="00633868" w:rsidP="0063386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w przypadku przekazywania danych osobowych inne niż bezpośrednio nas dotyczące wobec czego: </w:t>
      </w:r>
    </w:p>
    <w:p w14:paraId="478599AE" w14:textId="77777777" w:rsidR="00633868" w:rsidRDefault="00633868" w:rsidP="00D6513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wypełniliśmy obowiązki informacyjne przewidziane w art. 13 lub art. 14 RODO wobec osób fizycznych, od których dane osobowe zostały bezpośrednio lub pośrednio pozyskane w celu ubiegania się o udzielenie zakupu w niniejszym postępowaniu; </w:t>
      </w:r>
    </w:p>
    <w:p w14:paraId="6B658D83" w14:textId="77777777" w:rsidR="00633868" w:rsidRDefault="00633868" w:rsidP="00D6513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poinformowaliśmy wszystkie osoby fizyczne, których dane zostały przekazane Zamawiającemu w związku z prowadzonym Postępowaniem, o przetwarzaniu ich danych osobowych przez Zamawiającego oraz wypełniliśmy w imieniu Zamawiającego obowiązek informacyjny przewidziany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których dane osobowe Dostawca przekaże Zamawiającemu w związku z prowadzonym Postępowaniem oraz realizacją umowy, w szczególności poprzez przekazanie pracownikom/reprezentantom Dostawcy klauzul informacyjnych stanowiących załącznik do Zapytania ofertowego,</w:t>
      </w:r>
    </w:p>
    <w:p w14:paraId="31F2CA9C" w14:textId="77777777" w:rsidR="00633868" w:rsidRDefault="00633868" w:rsidP="00D6513B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zobowiązujemy się do przekazania informacji, w zakresie, o którym mowa pkt b) powyżej, także osobom, których dane zostaną przekazane Zamawiającemu w ww. celu na dalszych etapach Postępowania. </w:t>
      </w:r>
    </w:p>
    <w:p w14:paraId="4A538B6D" w14:textId="77777777" w:rsidR="00633868" w:rsidRDefault="00633868" w:rsidP="00633868">
      <w:pPr>
        <w:spacing w:after="60"/>
        <w:jc w:val="right"/>
        <w:rPr>
          <w:rFonts w:ascii="Arial" w:hAnsi="Arial" w:cs="Arial"/>
        </w:rPr>
      </w:pPr>
    </w:p>
    <w:p w14:paraId="0218BCC1" w14:textId="77777777" w:rsidR="00633868" w:rsidRDefault="00633868" w:rsidP="00633868">
      <w:pPr>
        <w:spacing w:after="60"/>
        <w:jc w:val="right"/>
        <w:rPr>
          <w:rFonts w:ascii="Arial" w:hAnsi="Arial" w:cs="Arial"/>
        </w:rPr>
      </w:pPr>
    </w:p>
    <w:p w14:paraId="0A0DD7A9" w14:textId="420FD3E6" w:rsidR="00633868" w:rsidRDefault="00633868" w:rsidP="00633868">
      <w:pPr>
        <w:jc w:val="center"/>
        <w:rPr>
          <w:i/>
          <w:iCs/>
          <w:color w:val="EE0000"/>
        </w:rPr>
      </w:pPr>
      <w:r>
        <w:rPr>
          <w:b/>
          <w:bCs/>
          <w:i/>
          <w:iCs/>
          <w:color w:val="EE0000"/>
        </w:rPr>
        <w:t>Wybór w Connect</w:t>
      </w:r>
      <w:r>
        <w:rPr>
          <w:i/>
          <w:iCs/>
          <w:color w:val="EE0000"/>
        </w:rPr>
        <w:t xml:space="preserve"> TAK/NIE </w:t>
      </w:r>
      <w:r w:rsidRPr="00CF57FD">
        <w:rPr>
          <w:b/>
          <w:bCs/>
          <w:i/>
          <w:iCs/>
          <w:color w:val="EE0000"/>
        </w:rPr>
        <w:t xml:space="preserve">dodatkowo </w:t>
      </w:r>
      <w:r w:rsidR="00A36577" w:rsidRPr="00CF57FD">
        <w:rPr>
          <w:b/>
          <w:bCs/>
          <w:i/>
          <w:iCs/>
          <w:color w:val="EE0000"/>
        </w:rPr>
        <w:t>powyższy</w:t>
      </w:r>
      <w:r w:rsidRPr="00CF57FD">
        <w:rPr>
          <w:b/>
          <w:bCs/>
          <w:i/>
          <w:iCs/>
          <w:color w:val="EE0000"/>
        </w:rPr>
        <w:t xml:space="preserve"> załącznik nr 1.2</w:t>
      </w:r>
      <w:r>
        <w:rPr>
          <w:i/>
          <w:iCs/>
          <w:color w:val="EE0000"/>
        </w:rPr>
        <w:t xml:space="preserve"> do podpisania przez Dostawcę dołączony do Zapytania ofertowego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4007"/>
        <w:gridCol w:w="2980"/>
        <w:gridCol w:w="1743"/>
      </w:tblGrid>
      <w:tr w:rsidR="00633868" w14:paraId="1D62AB34" w14:textId="77777777">
        <w:trPr>
          <w:cantSplit/>
          <w:trHeight w:val="7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501733EE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Lp.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25301183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Nazwisko i imię osoby (osób) uprawnionej(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 do występowania w obrocie prawnym lub posiadającej 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 pełnomocnictwo</w:t>
            </w: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401C93E6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Podpis(y) osoby(osób) uprawnionej (</w:t>
            </w:r>
            <w:proofErr w:type="spellStart"/>
            <w:r>
              <w:rPr>
                <w:b/>
                <w:i/>
                <w:iCs/>
                <w:sz w:val="16"/>
                <w:szCs w:val="16"/>
              </w:rPr>
              <w:t>ych</w:t>
            </w:r>
            <w:proofErr w:type="spellEnd"/>
            <w:r>
              <w:rPr>
                <w:b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2362B912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  <w:r>
              <w:rPr>
                <w:b/>
                <w:i/>
                <w:iCs/>
                <w:sz w:val="16"/>
                <w:szCs w:val="16"/>
              </w:rPr>
              <w:t>Miejscowość                                 i data</w:t>
            </w:r>
          </w:p>
        </w:tc>
      </w:tr>
      <w:tr w:rsidR="00633868" w14:paraId="2C904718" w14:textId="77777777">
        <w:trPr>
          <w:cantSplit/>
          <w:trHeight w:val="674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9E30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F65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  <w:p w14:paraId="2EE50E8D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109D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542" w14:textId="77777777" w:rsidR="00633868" w:rsidRDefault="00633868">
            <w:pPr>
              <w:jc w:val="center"/>
              <w:rPr>
                <w:b/>
                <w:i/>
                <w:iCs/>
                <w:sz w:val="16"/>
                <w:szCs w:val="16"/>
              </w:rPr>
            </w:pPr>
          </w:p>
        </w:tc>
      </w:tr>
    </w:tbl>
    <w:p w14:paraId="36042FB2" w14:textId="77777777" w:rsidR="00633868" w:rsidRDefault="00633868" w:rsidP="00633868">
      <w:pPr>
        <w:jc w:val="center"/>
        <w:rPr>
          <w:i/>
          <w:iCs/>
        </w:rPr>
      </w:pPr>
    </w:p>
    <w:p w14:paraId="471A0F6D" w14:textId="77777777" w:rsidR="007B24DA" w:rsidRPr="00A9110C" w:rsidRDefault="007B24DA" w:rsidP="007B24DA">
      <w:pPr>
        <w:keepNext/>
        <w:keepLines/>
        <w:spacing w:before="40" w:after="0"/>
        <w:jc w:val="both"/>
        <w:outlineLvl w:val="1"/>
        <w:rPr>
          <w:rFonts w:ascii="Arial" w:hAnsi="Arial" w:cs="Arial"/>
          <w:b/>
          <w:sz w:val="18"/>
          <w:szCs w:val="18"/>
        </w:rPr>
      </w:pPr>
      <w:bookmarkStart w:id="0" w:name="_Toc184286474"/>
      <w:r w:rsidRPr="00A9110C">
        <w:rPr>
          <w:rFonts w:ascii="Arial" w:hAnsi="Arial" w:cs="Arial"/>
          <w:b/>
          <w:sz w:val="18"/>
          <w:szCs w:val="18"/>
        </w:rPr>
        <w:lastRenderedPageBreak/>
        <w:t>Podmiot ubiegający się o zamówienie będący osobą fizyczną - klauzula informacyjna stosowana w postępowaniach zakupowych</w:t>
      </w:r>
      <w:bookmarkEnd w:id="0"/>
    </w:p>
    <w:p w14:paraId="4DCEAD60" w14:textId="77777777" w:rsidR="007B24DA" w:rsidRPr="001F2F3B" w:rsidRDefault="007B24DA" w:rsidP="007B24DA">
      <w:pPr>
        <w:keepNext/>
        <w:keepLines/>
        <w:spacing w:before="40" w:after="0"/>
        <w:ind w:left="567" w:hanging="567"/>
        <w:jc w:val="both"/>
        <w:outlineLvl w:val="1"/>
        <w:rPr>
          <w:rFonts w:ascii="Arial" w:hAnsi="Arial" w:cs="Arial"/>
          <w:b/>
        </w:rPr>
      </w:pPr>
    </w:p>
    <w:p w14:paraId="0CDE217B" w14:textId="77777777" w:rsidR="007B24DA" w:rsidRPr="00A9110C" w:rsidRDefault="007B24DA" w:rsidP="00D6513B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Administratorem Pani/Pana danych osobowych jest </w:t>
      </w:r>
      <w:proofErr w:type="spellStart"/>
      <w:r w:rsidRPr="00A9110C">
        <w:rPr>
          <w:rFonts w:ascii="Arial" w:eastAsia="Calibri" w:hAnsi="Arial" w:cs="Arial"/>
          <w:b/>
          <w:bCs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spółka z ograniczoną odpowiedzialnością (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) z siedzibą w Warszawie przy ul. Jana Kazimierza 3, </w:t>
      </w:r>
      <w:r w:rsidRPr="00A9110C">
        <w:rPr>
          <w:rFonts w:ascii="Arial" w:eastAsia="Calibri" w:hAnsi="Arial" w:cs="Arial"/>
          <w:iCs/>
          <w:sz w:val="16"/>
          <w:szCs w:val="16"/>
        </w:rPr>
        <w:t>01 – 248 Warszawa</w:t>
      </w:r>
      <w:r w:rsidRPr="00A9110C">
        <w:rPr>
          <w:rFonts w:ascii="Arial" w:eastAsia="Calibri" w:hAnsi="Arial" w:cs="Arial"/>
          <w:sz w:val="16"/>
          <w:szCs w:val="16"/>
        </w:rPr>
        <w:t>.</w:t>
      </w:r>
    </w:p>
    <w:p w14:paraId="40B72AD9" w14:textId="77777777" w:rsidR="007B24DA" w:rsidRPr="00A9110C" w:rsidRDefault="007B24DA" w:rsidP="00D6513B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wyznaczyła Inspektora Ochrony Danych, z którym można skontaktować się poprzez </w:t>
      </w:r>
      <w:r w:rsidRPr="00A9110C">
        <w:rPr>
          <w:rFonts w:ascii="Arial" w:eastAsia="Calibri" w:hAnsi="Arial" w:cs="Arial"/>
          <w:sz w:val="16"/>
          <w:szCs w:val="16"/>
        </w:rPr>
        <w:br/>
        <w:t xml:space="preserve">e-mail </w:t>
      </w:r>
      <w:sdt>
        <w:sdtPr>
          <w:rPr>
            <w:rFonts w:eastAsia="Calibri" w:cs="Arial"/>
            <w:sz w:val="16"/>
            <w:szCs w:val="16"/>
          </w:rPr>
          <w:id w:val="-1085223508"/>
        </w:sdtPr>
        <w:sdtEndPr/>
        <w:sdtContent>
          <w:sdt>
            <w:sdtPr>
              <w:rPr>
                <w:rFonts w:eastAsia="Calibri" w:cs="Arial"/>
                <w:sz w:val="16"/>
                <w:szCs w:val="16"/>
              </w:rPr>
              <w:id w:val="-1708406982"/>
            </w:sdtPr>
            <w:sdtEndPr/>
            <w:sdtContent>
              <w:hyperlink r:id="rId13" w:history="1">
                <w:r w:rsidRPr="00A9110C">
                  <w:rPr>
                    <w:rFonts w:ascii="Arial" w:eastAsia="Calibri" w:hAnsi="Arial" w:cs="Arial"/>
                    <w:color w:val="0000FF" w:themeColor="hyperlink"/>
                    <w:sz w:val="16"/>
                    <w:szCs w:val="16"/>
                    <w:u w:val="single"/>
                  </w:rPr>
                  <w:t>daneosobowe@myorlen.pl</w:t>
                </w:r>
              </w:hyperlink>
              <w:r w:rsidRPr="00A9110C">
                <w:rPr>
                  <w:rFonts w:ascii="Arial" w:eastAsia="Calibri" w:hAnsi="Arial" w:cs="Arial"/>
                  <w:sz w:val="16"/>
                  <w:szCs w:val="16"/>
                </w:rPr>
                <w:t xml:space="preserve"> </w:t>
              </w:r>
            </w:sdtContent>
          </w:sdt>
        </w:sdtContent>
      </w:sdt>
      <w:r w:rsidRPr="00A9110C">
        <w:rPr>
          <w:rFonts w:ascii="Arial" w:eastAsia="Calibri" w:hAnsi="Arial" w:cs="Arial"/>
          <w:sz w:val="16"/>
          <w:szCs w:val="16"/>
        </w:rPr>
        <w:t xml:space="preserve">w każdej sprawie dotyczącej przetwarzania Pani/Pana danych osobowych. </w:t>
      </w:r>
    </w:p>
    <w:p w14:paraId="4DF3A564" w14:textId="77777777" w:rsidR="007B24DA" w:rsidRPr="00A9110C" w:rsidRDefault="007B24DA" w:rsidP="00D6513B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>Pani/Pana dane osobowe będą przetwarzane:</w:t>
      </w:r>
    </w:p>
    <w:p w14:paraId="171CD003" w14:textId="77777777" w:rsidR="007B24DA" w:rsidRPr="00A9110C" w:rsidRDefault="007B24DA" w:rsidP="00D6513B">
      <w:pPr>
        <w:numPr>
          <w:ilvl w:val="0"/>
          <w:numId w:val="29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w celu weryfikacji poprawności i aktualności Pani/Pana danych, wiarygodności kontrahentów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lub osób powiązanych z kontrahentem, w tym badania historii biznesowej, sytuacji prawnej, finansowej kontrahenta w celu ochrony interesów ekonomicznych i prawnych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oraz Grupy Kapitałowej ORLEN - podstawą prawną przetwarzania jest prawnie uzasadniony interes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(art. 6 ust. 1 lit. f Rozporządzenia Parlamentu Europejskiego i Rady (UE) 2016/679 z dnia 27.04.2016 r. w sprawie ochrony osób fizycznych w związku z przetwarzaniem danych osobowych i w sprawie swobodnego przepływu takich danych oraz uchylenia dyrektywy 95/46/WE (ogólne rozporządzenie o ochronie danych), dalej „</w:t>
      </w:r>
      <w:r w:rsidRPr="00A9110C">
        <w:rPr>
          <w:rFonts w:ascii="Arial" w:eastAsia="Calibri" w:hAnsi="Arial" w:cs="Arial"/>
          <w:b/>
          <w:bCs/>
          <w:sz w:val="16"/>
          <w:szCs w:val="16"/>
        </w:rPr>
        <w:t>ROD</w:t>
      </w:r>
      <w:r w:rsidRPr="00A9110C">
        <w:rPr>
          <w:rFonts w:ascii="Arial" w:eastAsia="Calibri" w:hAnsi="Arial" w:cs="Arial"/>
          <w:b/>
          <w:sz w:val="16"/>
          <w:szCs w:val="16"/>
        </w:rPr>
        <w:t>O</w:t>
      </w:r>
      <w:r w:rsidRPr="00A9110C">
        <w:rPr>
          <w:rFonts w:ascii="Arial" w:eastAsia="Calibri" w:hAnsi="Arial" w:cs="Arial"/>
          <w:bCs/>
          <w:sz w:val="16"/>
          <w:szCs w:val="16"/>
        </w:rPr>
        <w:t>”);</w:t>
      </w:r>
    </w:p>
    <w:p w14:paraId="4764BF08" w14:textId="77777777" w:rsidR="007B24DA" w:rsidRPr="00A9110C" w:rsidRDefault="007B24DA" w:rsidP="00D6513B">
      <w:pPr>
        <w:numPr>
          <w:ilvl w:val="0"/>
          <w:numId w:val="29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w związku z prowadzonym postępowaniem zakupowym, w którym bierze Pani/Pan udział – podstawą prawną przetwarzania jest art. 6 ust. 1 lit. b </w:t>
      </w:r>
      <w:r w:rsidRPr="00A9110C">
        <w:rPr>
          <w:rFonts w:ascii="Arial" w:eastAsia="Calibri" w:hAnsi="Arial" w:cs="Arial"/>
          <w:b/>
          <w:sz w:val="16"/>
          <w:szCs w:val="16"/>
        </w:rPr>
        <w:t>RODO</w:t>
      </w:r>
      <w:r w:rsidRPr="00A9110C">
        <w:rPr>
          <w:rFonts w:ascii="Arial" w:eastAsia="Calibri" w:hAnsi="Arial" w:cs="Arial"/>
          <w:sz w:val="16"/>
          <w:szCs w:val="16"/>
        </w:rPr>
        <w:t>;</w:t>
      </w:r>
    </w:p>
    <w:p w14:paraId="7F017BBB" w14:textId="77777777" w:rsidR="007B24DA" w:rsidRPr="00A9110C" w:rsidRDefault="007B24DA" w:rsidP="00D6513B">
      <w:pPr>
        <w:numPr>
          <w:ilvl w:val="0"/>
          <w:numId w:val="29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dla celów wypełnienia obowiązków prawnych ciążących na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na podstawie powszechnie obowiązujących przepisów prawa, w tym w szczególności przepisów z zakresu rachunkowości i prawa podatkowego oraz z zakresu przestrzegania reżimu sankcyjnego – podstawą prawną przetwarzania jest art. 6 ust. 1 lit. c </w:t>
      </w:r>
      <w:r w:rsidRPr="00A9110C">
        <w:rPr>
          <w:rFonts w:ascii="Arial" w:eastAsia="Calibri" w:hAnsi="Arial" w:cs="Arial"/>
          <w:b/>
          <w:sz w:val="16"/>
          <w:szCs w:val="16"/>
        </w:rPr>
        <w:t>RODO</w:t>
      </w:r>
      <w:r w:rsidRPr="00A9110C">
        <w:rPr>
          <w:rFonts w:ascii="Arial" w:eastAsia="Calibri" w:hAnsi="Arial" w:cs="Arial"/>
          <w:sz w:val="16"/>
          <w:szCs w:val="16"/>
        </w:rPr>
        <w:t>;</w:t>
      </w:r>
    </w:p>
    <w:p w14:paraId="76F4AF5D" w14:textId="77777777" w:rsidR="007B24DA" w:rsidRPr="00A9110C" w:rsidRDefault="007B24DA" w:rsidP="00D6513B">
      <w:pPr>
        <w:numPr>
          <w:ilvl w:val="0"/>
          <w:numId w:val="29"/>
        </w:num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w celu realizacji prawnie uzasadnionego interesu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polegającego na ewentualnym ustaleniu lub dochodzeniu roszczeń lub obronie przed roszczeniami – podstawą prawną przetwarzania jest prawnie uzasadniony interes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(art. 6 ust. 1 lit. f </w:t>
      </w:r>
      <w:r w:rsidRPr="00A9110C">
        <w:rPr>
          <w:rFonts w:ascii="Arial" w:eastAsia="Calibri" w:hAnsi="Arial" w:cs="Arial"/>
          <w:b/>
          <w:sz w:val="16"/>
          <w:szCs w:val="16"/>
        </w:rPr>
        <w:t>RODO</w:t>
      </w:r>
      <w:r w:rsidRPr="00A9110C">
        <w:rPr>
          <w:rFonts w:ascii="Arial" w:eastAsia="Calibri" w:hAnsi="Arial" w:cs="Arial"/>
          <w:sz w:val="16"/>
          <w:szCs w:val="16"/>
        </w:rPr>
        <w:t>).</w:t>
      </w:r>
    </w:p>
    <w:p w14:paraId="23F87B7F" w14:textId="77777777" w:rsidR="007B24DA" w:rsidRPr="00A9110C" w:rsidRDefault="007B24DA" w:rsidP="00D6513B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>Pani/Pana dane osobowe w zakresie numeru REGON i PKD zostały pozyskane z publicznie dostępnych rejestrów.</w:t>
      </w:r>
    </w:p>
    <w:p w14:paraId="0EA68298" w14:textId="77777777" w:rsidR="007B24DA" w:rsidRPr="00A9110C" w:rsidRDefault="007B24DA" w:rsidP="00D6513B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Pani/Pana dane osobowe będą przekazywane dostawcom systemów informatycznych i usług IT oraz podmiotom świadczącym na rzecz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usługi niezbędne do przeprowadzenia postępowania zakupowego, w tym usługi archiwizacyjne, księgowe i prawne</w:t>
      </w:r>
      <w:r w:rsidRPr="00A9110C">
        <w:rPr>
          <w:rFonts w:ascii="Arial" w:eastAsia="Calibri" w:hAnsi="Arial" w:cs="Arial"/>
          <w:sz w:val="16"/>
          <w:szCs w:val="16"/>
          <w:vertAlign w:val="superscript"/>
        </w:rPr>
        <w:footnoteReference w:id="1"/>
      </w:r>
      <w:r w:rsidRPr="00A9110C">
        <w:rPr>
          <w:rFonts w:ascii="Arial" w:eastAsia="Calibri" w:hAnsi="Arial" w:cs="Arial"/>
          <w:sz w:val="16"/>
          <w:szCs w:val="16"/>
        </w:rPr>
        <w:t>. W stosownych przypadkach dane osobowe będą także przekazywane spółkom z Grupy Kapitałowej ORLEN w zakresie realizacji uprawnień korporacyjnych i zarządzania Grupą Kapitałową</w:t>
      </w:r>
      <w:r w:rsidRPr="00A9110C">
        <w:rPr>
          <w:rFonts w:eastAsia="Calibri" w:cs="Arial"/>
          <w:sz w:val="16"/>
          <w:szCs w:val="16"/>
        </w:rPr>
        <w:t xml:space="preserve"> </w:t>
      </w:r>
      <w:r w:rsidRPr="00A9110C">
        <w:rPr>
          <w:rFonts w:ascii="Arial" w:eastAsia="Calibri" w:hAnsi="Arial" w:cs="Arial"/>
          <w:sz w:val="16"/>
          <w:szCs w:val="16"/>
        </w:rPr>
        <w:t>jak również</w:t>
      </w:r>
      <w:r w:rsidRPr="00A9110C">
        <w:rPr>
          <w:rFonts w:eastAsia="Calibri" w:cs="Arial"/>
          <w:sz w:val="16"/>
          <w:szCs w:val="16"/>
        </w:rPr>
        <w:t xml:space="preserve"> </w:t>
      </w:r>
      <w:r w:rsidRPr="00A9110C">
        <w:rPr>
          <w:rFonts w:ascii="Arial" w:eastAsia="Calibri" w:hAnsi="Arial" w:cs="Arial"/>
          <w:sz w:val="16"/>
          <w:szCs w:val="16"/>
        </w:rPr>
        <w:t>podmiotom uzyskującym dostęp do danych w oparciu o przepisy z zakresu jawności informacji publicznej, w zakresie przewidzianym przez te przepisy.</w:t>
      </w:r>
    </w:p>
    <w:p w14:paraId="24ECB153" w14:textId="77777777" w:rsidR="007B24DA" w:rsidRPr="00A9110C" w:rsidRDefault="007B24DA" w:rsidP="00D6513B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Pani/Pana dane osobowe będą przetwarzane przez okres niezbędny do przeprowadzenia postępowania zakupowego oraz przez okres wykonywania umowy, w razie wyboru złożonej przez Panią/Pana oferty. Okres przetwarzania może zostać każdorazowo przedłużony o okres przedawnienia roszczeń, jeżeli przetwarzanie danych osobowych będzie niezbędne dla dochodzenia ewentualnych roszczeń lub obrony przed takimi roszczeniami przez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. </w:t>
      </w:r>
      <w:r w:rsidRPr="00A9110C">
        <w:rPr>
          <w:rFonts w:ascii="Arial" w:eastAsia="Calibri" w:hAnsi="Arial" w:cs="Arial"/>
          <w:iCs/>
          <w:sz w:val="16"/>
          <w:szCs w:val="16"/>
        </w:rPr>
        <w:t>Po tym okresie dane będą przetwarzane jedynie w zakresie i przez czas wymagany przepisami prawa, w tym przepisami o rachunkowości oraz przepisami dotyczącymi archiwizacji.</w:t>
      </w:r>
    </w:p>
    <w:p w14:paraId="275B8828" w14:textId="77777777" w:rsidR="007B24DA" w:rsidRPr="00A9110C" w:rsidRDefault="007B24DA" w:rsidP="00D6513B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Przysługuje Pani/Panu prawo dostępu do treści danych oraz żądania ich sprostowania, usunięcia, ograniczenia przetwarzania oraz prawo do przenoszenia danych. </w:t>
      </w:r>
    </w:p>
    <w:p w14:paraId="7D83398C" w14:textId="77777777" w:rsidR="007B24DA" w:rsidRPr="00A9110C" w:rsidRDefault="007B24DA" w:rsidP="00D6513B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Względem przetwarzania danych osobowych dla celów określonych w ust. 3 pkt 1 oraz pkt 4 przysługuje Pani/Panu prawo wniesienia sprzeciwu z przyczyn związanych z Pani/Pana szczególną sytuacją. Dla celów dowodowych,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prosi o wnoszenie sprzeciwu drogą pisemną lub elektroniczną.</w:t>
      </w:r>
    </w:p>
    <w:p w14:paraId="2E43B9F4" w14:textId="77777777" w:rsidR="007B24DA" w:rsidRPr="00A9110C" w:rsidRDefault="007B24DA" w:rsidP="00D6513B">
      <w:pPr>
        <w:numPr>
          <w:ilvl w:val="0"/>
          <w:numId w:val="28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Przysługuje Pani/Panu także prawo wniesienia skargi do Prezesa Urzędu Ochrony Danych Osobowych, gdy uzna Pani/Pan, że przetwarzanie Pani/Pana danych osobowych narusza przepisy </w:t>
      </w:r>
      <w:r w:rsidRPr="00A9110C">
        <w:rPr>
          <w:rFonts w:ascii="Arial" w:eastAsia="Calibri" w:hAnsi="Arial" w:cs="Arial"/>
          <w:b/>
          <w:sz w:val="16"/>
          <w:szCs w:val="16"/>
        </w:rPr>
        <w:t>RODO</w:t>
      </w:r>
      <w:r w:rsidRPr="00A9110C">
        <w:rPr>
          <w:rFonts w:ascii="Arial" w:eastAsia="Calibri" w:hAnsi="Arial" w:cs="Arial"/>
          <w:sz w:val="16"/>
          <w:szCs w:val="16"/>
        </w:rPr>
        <w:t>.</w:t>
      </w:r>
    </w:p>
    <w:p w14:paraId="7741967C" w14:textId="77777777" w:rsidR="007B24DA" w:rsidRPr="00A9110C" w:rsidRDefault="007B24DA" w:rsidP="00D6513B">
      <w:pPr>
        <w:numPr>
          <w:ilvl w:val="0"/>
          <w:numId w:val="28"/>
        </w:numPr>
        <w:spacing w:after="60" w:line="259" w:lineRule="auto"/>
        <w:ind w:left="426" w:hanging="426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Podanie danych jest wymagane przez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w celu wzięcia udziału w postępowaniu zakupowym. Brak podania danych będzie skutkował niemożliwością wzięcia udziału w prowadzonym postępowaniu zakupowym. </w:t>
      </w:r>
    </w:p>
    <w:p w14:paraId="2A3712E0" w14:textId="77777777" w:rsidR="007B24DA" w:rsidRPr="00A9110C" w:rsidRDefault="007B24DA" w:rsidP="007B24DA">
      <w:pPr>
        <w:spacing w:after="60"/>
        <w:ind w:left="284"/>
        <w:contextualSpacing/>
        <w:jc w:val="both"/>
        <w:rPr>
          <w:rFonts w:ascii="Arial" w:eastAsia="Calibri" w:hAnsi="Arial" w:cs="Arial"/>
          <w:sz w:val="16"/>
          <w:szCs w:val="16"/>
        </w:rPr>
      </w:pPr>
    </w:p>
    <w:p w14:paraId="1DDBF0B9" w14:textId="77777777" w:rsidR="007B24DA" w:rsidRPr="00A9110C" w:rsidRDefault="007B24DA" w:rsidP="007B24DA">
      <w:pPr>
        <w:keepNext/>
        <w:keepLines/>
        <w:spacing w:before="120" w:after="120"/>
        <w:jc w:val="both"/>
        <w:outlineLvl w:val="1"/>
        <w:rPr>
          <w:rFonts w:ascii="Arial" w:hAnsi="Arial" w:cs="Arial"/>
          <w:b/>
          <w:sz w:val="16"/>
          <w:szCs w:val="16"/>
        </w:rPr>
      </w:pPr>
      <w:bookmarkStart w:id="1" w:name="_Toc184286475"/>
      <w:r w:rsidRPr="00A9110C">
        <w:rPr>
          <w:rFonts w:ascii="Arial" w:hAnsi="Arial" w:cs="Arial"/>
          <w:b/>
          <w:sz w:val="16"/>
          <w:szCs w:val="16"/>
        </w:rPr>
        <w:t>Osoby reprezentujące podmiot ubiegający się o zamówienie – klauzula stosowana w postępowaniach zakupowych</w:t>
      </w:r>
      <w:bookmarkEnd w:id="1"/>
      <w:r w:rsidRPr="00A9110C">
        <w:rPr>
          <w:rFonts w:ascii="Arial" w:hAnsi="Arial" w:cs="Arial"/>
          <w:b/>
          <w:sz w:val="16"/>
          <w:szCs w:val="16"/>
        </w:rPr>
        <w:t xml:space="preserve"> </w:t>
      </w:r>
    </w:p>
    <w:p w14:paraId="19AE986A" w14:textId="77777777" w:rsidR="007B24DA" w:rsidRPr="00A9110C" w:rsidRDefault="007B24DA" w:rsidP="00D6513B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Administratorem Pani/Pana danych osobowych jest </w:t>
      </w:r>
      <w:proofErr w:type="spellStart"/>
      <w:r w:rsidRPr="00A9110C">
        <w:rPr>
          <w:rFonts w:ascii="Arial" w:eastAsia="Calibri" w:hAnsi="Arial" w:cs="Arial"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spółka z ograniczoną odpowiedzialnością (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) z siedzibą w Warszawie przy ul. Jana Kazimierza 3, </w:t>
      </w:r>
      <w:r w:rsidRPr="00A9110C">
        <w:rPr>
          <w:rFonts w:ascii="Arial" w:eastAsia="Calibri" w:hAnsi="Arial" w:cs="Arial"/>
          <w:iCs/>
          <w:sz w:val="16"/>
          <w:szCs w:val="16"/>
        </w:rPr>
        <w:t>01 – 248 Warszawa</w:t>
      </w:r>
      <w:r w:rsidRPr="00A9110C">
        <w:rPr>
          <w:rFonts w:ascii="Arial" w:eastAsia="Calibri" w:hAnsi="Arial" w:cs="Arial"/>
          <w:sz w:val="16"/>
          <w:szCs w:val="16"/>
        </w:rPr>
        <w:t>.</w:t>
      </w:r>
    </w:p>
    <w:p w14:paraId="5A19DE9E" w14:textId="77777777" w:rsidR="007B24DA" w:rsidRPr="00A9110C" w:rsidRDefault="007B24DA" w:rsidP="00D6513B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wyznaczyła Inspektora Ochrony Danych, z którym można skontaktować się poprzez e-mail </w:t>
      </w:r>
      <w:sdt>
        <w:sdtPr>
          <w:rPr>
            <w:rFonts w:ascii="Arial" w:eastAsia="Calibri" w:hAnsi="Arial" w:cs="Arial"/>
            <w:sz w:val="16"/>
            <w:szCs w:val="16"/>
          </w:rPr>
          <w:id w:val="1666505760"/>
        </w:sdtPr>
        <w:sdtEndPr/>
        <w:sdtContent>
          <w:sdt>
            <w:sdtPr>
              <w:rPr>
                <w:rFonts w:ascii="Arial" w:eastAsia="Calibri" w:hAnsi="Arial" w:cs="Arial"/>
                <w:sz w:val="16"/>
                <w:szCs w:val="16"/>
              </w:rPr>
              <w:id w:val="411668223"/>
            </w:sdtPr>
            <w:sdtEndPr/>
            <w:sdtContent>
              <w:hyperlink r:id="rId14" w:history="1">
                <w:r w:rsidRPr="00A9110C">
                  <w:rPr>
                    <w:rFonts w:ascii="Arial" w:eastAsia="Calibri" w:hAnsi="Arial" w:cs="Arial"/>
                    <w:color w:val="0000FF" w:themeColor="hyperlink"/>
                    <w:sz w:val="16"/>
                    <w:szCs w:val="16"/>
                    <w:u w:val="single"/>
                  </w:rPr>
                  <w:t>daneosobowe.od@myorlen.pl</w:t>
                </w:r>
              </w:hyperlink>
            </w:sdtContent>
          </w:sdt>
        </w:sdtContent>
      </w:sdt>
      <w:r w:rsidRPr="00A9110C">
        <w:rPr>
          <w:rFonts w:ascii="Arial" w:eastAsia="Calibri" w:hAnsi="Arial" w:cs="Arial"/>
          <w:sz w:val="16"/>
          <w:szCs w:val="16"/>
        </w:rPr>
        <w:t xml:space="preserve"> w każdej sprawie dotyczącej przetwarzania Pani/Pana danych osobowych.</w:t>
      </w:r>
    </w:p>
    <w:p w14:paraId="2D7E3183" w14:textId="77777777" w:rsidR="007B24DA" w:rsidRPr="00A9110C" w:rsidRDefault="007B24DA" w:rsidP="00D6513B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Pani/Pana dane osobowe zostały udostępnione przez podmiot, którego Pani/Pan reprezentuje w związku z prowadzonym przez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postępowaniem zakupowym oraz pozyskane przez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z rejestrów publicznych.</w:t>
      </w:r>
    </w:p>
    <w:p w14:paraId="5D3E2775" w14:textId="77777777" w:rsidR="007B24DA" w:rsidRPr="00A9110C" w:rsidRDefault="007B24DA" w:rsidP="00D6513B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Zakres Pani/Pana danych osobowych przetwarzanych przez </w:t>
      </w:r>
      <w:proofErr w:type="spellStart"/>
      <w:r w:rsidRPr="00A9110C">
        <w:rPr>
          <w:rFonts w:ascii="Arial" w:eastAsia="Calibri" w:hAnsi="Arial" w:cs="Arial"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obejmuje imię i nazwisko, służbowe dane kontaktowe, informacje zawarte w rejestrach publicznych lub w pełnomocnictwie.</w:t>
      </w:r>
    </w:p>
    <w:p w14:paraId="347CAE8A" w14:textId="77777777" w:rsidR="007B24DA" w:rsidRPr="00A9110C" w:rsidRDefault="007B24DA" w:rsidP="00D6513B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>Pani/Pana dane osobowe będą przetwarzane w celu:</w:t>
      </w:r>
    </w:p>
    <w:p w14:paraId="2E40A15A" w14:textId="77777777" w:rsidR="007B24DA" w:rsidRPr="00A9110C" w:rsidRDefault="007B24DA" w:rsidP="007B24DA">
      <w:p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bCs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1) weryfikacji poprawności i aktualności Pani/Pana danych, wiarygodności kontrahentów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lub osób powiązanych z kontrahentem, w tym badania historii biznesowej, sytuacji prawnej, finansowej kontrahenta w celu ochrony interesów ekonomicznych i prawnych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oraz Grupy Kapitałowej ORLEN - podstawą prawną przetwarzania jest prawnie uzasadniony interes </w:t>
      </w:r>
      <w:proofErr w:type="spellStart"/>
      <w:r w:rsidRPr="00A9110C">
        <w:rPr>
          <w:rFonts w:ascii="Arial" w:eastAsia="Calibri" w:hAnsi="Arial" w:cs="Arial"/>
          <w:b/>
          <w:bCs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b/>
          <w:bCs/>
          <w:sz w:val="16"/>
          <w:szCs w:val="16"/>
        </w:rPr>
        <w:t xml:space="preserve"> </w:t>
      </w:r>
      <w:r w:rsidRPr="00A9110C">
        <w:rPr>
          <w:rFonts w:ascii="Arial" w:eastAsia="Calibri" w:hAnsi="Arial" w:cs="Arial"/>
          <w:bCs/>
          <w:sz w:val="16"/>
          <w:szCs w:val="16"/>
        </w:rPr>
        <w:t>(art. 6 ust. 1 lit. f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danych), dalej „</w:t>
      </w:r>
      <w:r w:rsidRPr="00A9110C">
        <w:rPr>
          <w:rFonts w:ascii="Arial" w:eastAsia="Calibri" w:hAnsi="Arial" w:cs="Arial"/>
          <w:b/>
          <w:sz w:val="16"/>
          <w:szCs w:val="16"/>
        </w:rPr>
        <w:t>RODO</w:t>
      </w:r>
      <w:r w:rsidRPr="00A9110C">
        <w:rPr>
          <w:rFonts w:ascii="Arial" w:eastAsia="Calibri" w:hAnsi="Arial" w:cs="Arial"/>
          <w:bCs/>
          <w:sz w:val="16"/>
          <w:szCs w:val="16"/>
        </w:rPr>
        <w:t>”</w:t>
      </w:r>
      <w:r w:rsidRPr="00A9110C">
        <w:rPr>
          <w:rFonts w:ascii="Arial" w:eastAsia="Calibri" w:hAnsi="Arial" w:cs="Arial"/>
          <w:sz w:val="16"/>
          <w:szCs w:val="16"/>
        </w:rPr>
        <w:t>);</w:t>
      </w:r>
    </w:p>
    <w:p w14:paraId="007ABC89" w14:textId="77777777" w:rsidR="007B24DA" w:rsidRPr="00A9110C" w:rsidRDefault="007B24DA" w:rsidP="007B24DA">
      <w:p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2) prowadzenia postępowania zakupowego przez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b/>
          <w:sz w:val="16"/>
          <w:szCs w:val="16"/>
        </w:rPr>
        <w:t xml:space="preserve">, </w:t>
      </w:r>
      <w:r w:rsidRPr="00A9110C">
        <w:rPr>
          <w:rFonts w:ascii="Arial" w:eastAsia="Calibri" w:hAnsi="Arial" w:cs="Arial"/>
          <w:sz w:val="16"/>
          <w:szCs w:val="16"/>
        </w:rPr>
        <w:t xml:space="preserve">o które ubiega się reprezentowany przez Panią/Pana podmiot – podstawą prawną przetwarzania jest prawnie uzasadniony interes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oraz tego podmiotu, zgodnie art. 6 ust. 1 lit. f </w:t>
      </w:r>
      <w:r w:rsidRPr="00A9110C">
        <w:rPr>
          <w:rFonts w:ascii="Arial" w:eastAsia="Calibri" w:hAnsi="Arial" w:cs="Arial"/>
          <w:b/>
          <w:sz w:val="16"/>
          <w:szCs w:val="16"/>
        </w:rPr>
        <w:lastRenderedPageBreak/>
        <w:t>RODO</w:t>
      </w:r>
      <w:r w:rsidRPr="00A9110C">
        <w:rPr>
          <w:rFonts w:ascii="Arial" w:eastAsia="Calibri" w:hAnsi="Arial" w:cs="Arial"/>
          <w:sz w:val="16"/>
          <w:szCs w:val="16"/>
        </w:rPr>
        <w:t>. Prawnie uzasadniony interes polega na zapewnieniu wiarygodnej identyfikacji kontrahenta i osoby go reprezentującej;</w:t>
      </w:r>
    </w:p>
    <w:p w14:paraId="7F9F8824" w14:textId="77777777" w:rsidR="007B24DA" w:rsidRPr="00A9110C" w:rsidRDefault="007B24DA" w:rsidP="007B24DA">
      <w:pPr>
        <w:spacing w:after="60" w:line="259" w:lineRule="auto"/>
        <w:ind w:left="567" w:hanging="283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3) dla celów wypełnienia obowiązków prawnych ciążących na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na podstawie powszechnie obowiązujących przepisów prawa, w tym w szczególności przepisów z zakresu rachunkowości i prawa podatkowego oraz z zakresu przestrzegania reżimu sankcyjnego – podstawą prawną przetwarzania jest art. 6 ust. 1 lit. c </w:t>
      </w:r>
      <w:r w:rsidRPr="00A9110C">
        <w:rPr>
          <w:rFonts w:ascii="Arial" w:eastAsia="Calibri" w:hAnsi="Arial" w:cs="Arial"/>
          <w:b/>
          <w:sz w:val="16"/>
          <w:szCs w:val="16"/>
        </w:rPr>
        <w:t>RODO</w:t>
      </w:r>
      <w:r w:rsidRPr="00A9110C">
        <w:rPr>
          <w:rFonts w:ascii="Arial" w:eastAsia="Calibri" w:hAnsi="Arial" w:cs="Arial"/>
          <w:sz w:val="16"/>
          <w:szCs w:val="16"/>
        </w:rPr>
        <w:t>.</w:t>
      </w:r>
    </w:p>
    <w:p w14:paraId="2636CC02" w14:textId="77777777" w:rsidR="007B24DA" w:rsidRPr="00A9110C" w:rsidRDefault="007B24DA" w:rsidP="00D6513B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Pani/Pana dane osobowe będą przekazywane dostawcom systemów informatycznych i usług IT oraz podmiotom świadczącym na rzecz </w:t>
      </w:r>
      <w:proofErr w:type="spellStart"/>
      <w:r w:rsidRPr="00A9110C">
        <w:rPr>
          <w:rFonts w:ascii="Arial" w:eastAsia="Calibri" w:hAnsi="Arial" w:cs="Arial"/>
          <w:b/>
          <w:bCs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usługi niezbędne do przeprowadzenia postępowania zakupowego, w tym usługi archiwizacyjne, księgowe i prawne</w:t>
      </w:r>
      <w:r w:rsidRPr="00A9110C">
        <w:rPr>
          <w:rFonts w:ascii="Arial" w:eastAsia="Calibri" w:hAnsi="Arial" w:cs="Arial"/>
          <w:sz w:val="16"/>
          <w:szCs w:val="16"/>
          <w:vertAlign w:val="superscript"/>
        </w:rPr>
        <w:footnoteReference w:id="2"/>
      </w:r>
      <w:r w:rsidRPr="00A9110C">
        <w:rPr>
          <w:rFonts w:ascii="Arial" w:eastAsia="Calibri" w:hAnsi="Arial" w:cs="Arial"/>
          <w:sz w:val="16"/>
          <w:szCs w:val="16"/>
        </w:rPr>
        <w:t>. W stosownych przypadkach dane osobowe będą także przekazywane spółkom z Grupy Kapitałowej ORLEN w zakresie realizacji uprawnień korporacyjnych i zarządzania Grupą Kapitałową jak również podmiotom uzyskującym dostęp do danych w oparciu o przepisy z zakresu jawności informacji publicznej, w zakresie przewidzianym przez te przepisy.</w:t>
      </w:r>
    </w:p>
    <w:p w14:paraId="1F3D4291" w14:textId="77777777" w:rsidR="007B24DA" w:rsidRPr="00A9110C" w:rsidRDefault="007B24DA" w:rsidP="00D6513B">
      <w:pPr>
        <w:numPr>
          <w:ilvl w:val="0"/>
          <w:numId w:val="30"/>
        </w:numPr>
        <w:spacing w:after="1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Pani/Pana dane osobowe będą przetwarzane przez okres niezbędny do przeprowadzenia postępowania zakupowego oraz przez okres wykonywania umowy, w razie wyboru oferty złożonej przez podmiot, który Pani/Pan reprezentuje. Okres przetwarzania może zostać każdorazowo przedłużony o okres przedawnienia roszczeń, jeżeli przetwarzanie danych osobowych będzie niezbędne dla dochodzenia ewentualnych roszczeń lub obrony przed takimi roszczeniami przez </w:t>
      </w:r>
      <w:proofErr w:type="spellStart"/>
      <w:r w:rsidRPr="00A9110C">
        <w:rPr>
          <w:rFonts w:ascii="Arial" w:eastAsia="Calibri" w:hAnsi="Arial" w:cs="Arial"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>. Po tym okresie dane będą przetwarzane jedynie w zakresie i przez czas wymagany przepisami prawa, w tym przepisami o rachunkowości oraz przepisami dotyczącymi archiwizacji.</w:t>
      </w:r>
    </w:p>
    <w:p w14:paraId="0C2F865A" w14:textId="77777777" w:rsidR="007B24DA" w:rsidRPr="00A9110C" w:rsidRDefault="007B24DA" w:rsidP="00D6513B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>Przysługuje Pani/Panu prawo dostępu do treści danych, żądania ich sprostowania, usunięcia oraz ograniczenia przetwarzania.</w:t>
      </w:r>
    </w:p>
    <w:p w14:paraId="1641DDB9" w14:textId="77777777" w:rsidR="007B24DA" w:rsidRPr="00A9110C" w:rsidRDefault="007B24DA" w:rsidP="00D6513B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Przysługuje Pani/Panu prawo wniesienia sprzeciwu względem przetwarzania danych osobowych w celu określonym w ust. 5 pkt 1)oraz w pkt 2) powyżej, z przyczyn związanych z Pani/Pana szczególną sytuacją. Dla celów dowodowych, </w:t>
      </w:r>
      <w:proofErr w:type="spellStart"/>
      <w:r w:rsidRPr="00A9110C">
        <w:rPr>
          <w:rFonts w:ascii="Arial" w:eastAsia="Calibri" w:hAnsi="Arial" w:cs="Arial"/>
          <w:b/>
          <w:sz w:val="16"/>
          <w:szCs w:val="16"/>
        </w:rPr>
        <w:t>myORLEN</w:t>
      </w:r>
      <w:proofErr w:type="spellEnd"/>
      <w:r w:rsidRPr="00A9110C">
        <w:rPr>
          <w:rFonts w:ascii="Arial" w:eastAsia="Calibri" w:hAnsi="Arial" w:cs="Arial"/>
          <w:sz w:val="16"/>
          <w:szCs w:val="16"/>
        </w:rPr>
        <w:t xml:space="preserve"> prosi o wnoszenie sprzeciwu drogą pisemną lub elektroniczną.</w:t>
      </w:r>
    </w:p>
    <w:p w14:paraId="77E3D06E" w14:textId="77777777" w:rsidR="007B24DA" w:rsidRPr="00A9110C" w:rsidRDefault="007B24DA" w:rsidP="00D6513B">
      <w:pPr>
        <w:numPr>
          <w:ilvl w:val="0"/>
          <w:numId w:val="30"/>
        </w:numPr>
        <w:spacing w:after="60" w:line="259" w:lineRule="auto"/>
        <w:ind w:left="284" w:hanging="284"/>
        <w:contextualSpacing/>
        <w:jc w:val="both"/>
        <w:rPr>
          <w:rFonts w:ascii="Arial" w:eastAsia="Calibri" w:hAnsi="Arial" w:cs="Arial"/>
          <w:sz w:val="16"/>
          <w:szCs w:val="16"/>
        </w:rPr>
      </w:pPr>
      <w:r w:rsidRPr="00A9110C">
        <w:rPr>
          <w:rFonts w:ascii="Arial" w:eastAsia="Calibri" w:hAnsi="Arial" w:cs="Arial"/>
          <w:sz w:val="16"/>
          <w:szCs w:val="16"/>
        </w:rPr>
        <w:t xml:space="preserve">Przysługuje Pani/Panu także prawo wniesienia skargi do Prezesa Urzędu Ochrony Danych Osobowych, gdy uzna Pani/Pan, że przetwarzanie Pani/Pana danych osobowych narusza przepisy </w:t>
      </w:r>
      <w:r w:rsidRPr="00A9110C">
        <w:rPr>
          <w:rFonts w:ascii="Arial" w:hAnsi="Arial" w:cs="Arial"/>
          <w:sz w:val="16"/>
          <w:szCs w:val="16"/>
        </w:rPr>
        <w:t>umowy.</w:t>
      </w:r>
      <w:bookmarkStart w:id="2" w:name="_Toc520712885"/>
      <w:bookmarkEnd w:id="2"/>
    </w:p>
    <w:p w14:paraId="79BFFE13" w14:textId="77777777" w:rsidR="007B24DA" w:rsidRPr="001F2F3B" w:rsidRDefault="007B24DA" w:rsidP="007B24DA">
      <w:pPr>
        <w:spacing w:after="60" w:line="259" w:lineRule="auto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W w:w="9180" w:type="dxa"/>
        <w:tblLayout w:type="fixed"/>
        <w:tblLook w:val="01E0" w:firstRow="1" w:lastRow="1" w:firstColumn="1" w:lastColumn="1" w:noHBand="0" w:noVBand="0"/>
      </w:tblPr>
      <w:tblGrid>
        <w:gridCol w:w="4248"/>
        <w:gridCol w:w="1195"/>
        <w:gridCol w:w="3737"/>
      </w:tblGrid>
      <w:tr w:rsidR="00F00A7A" w:rsidRPr="00A74538" w14:paraId="789AA605" w14:textId="77777777" w:rsidTr="00A21A1F">
        <w:trPr>
          <w:trHeight w:val="80"/>
        </w:trPr>
        <w:tc>
          <w:tcPr>
            <w:tcW w:w="9180" w:type="dxa"/>
            <w:gridSpan w:val="3"/>
          </w:tcPr>
          <w:p w14:paraId="7A3C34A9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bookmarkStart w:id="3" w:name="_Toc412559735"/>
          </w:p>
          <w:p w14:paraId="61104EA2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6F1A0FB1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7B429126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50869910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76645188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5AF68DFA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1A68051C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356D06ED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108A6B0A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0EA94023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551DABA4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55DDFD02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76B2E78C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22F376D1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416D5AEB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5F673464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7BFB0E4E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41C16177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46CF69A7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26870927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5C1AA57F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4C78C97F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5F08FAC2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7A0AB7CA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28AFA27C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1865B58C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42242B34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39F4254B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62B24050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7EDC17A8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648AAA9C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00BC82F2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70679839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477228CF" w14:textId="77777777" w:rsidR="00A9110C" w:rsidRDefault="00A9110C" w:rsidP="00A21A1F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</w:p>
          <w:p w14:paraId="1ACEF8D3" w14:textId="5147B832" w:rsidR="00F00A7A" w:rsidRPr="00A74538" w:rsidRDefault="008A3448" w:rsidP="00A21A1F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</w:rPr>
            </w:pPr>
            <w:r w:rsidRPr="008A3448">
              <w:rPr>
                <w:rFonts w:ascii="Arial" w:hAnsi="Arial" w:cs="Arial"/>
                <w:b/>
              </w:rPr>
              <w:t>[</w:t>
            </w:r>
            <w:r w:rsidRPr="00925747">
              <w:rPr>
                <w:rFonts w:ascii="Arial" w:hAnsi="Arial" w:cs="Arial"/>
                <w:b/>
              </w:rPr>
              <w:t xml:space="preserve">Załącznik </w:t>
            </w:r>
            <w:r w:rsidRPr="00925747">
              <w:rPr>
                <w:rFonts w:ascii="Arial" w:hAnsi="Arial" w:cs="Arial"/>
                <w:b/>
                <w:color w:val="000000" w:themeColor="text1"/>
              </w:rPr>
              <w:t>nr 1.</w:t>
            </w:r>
            <w:r w:rsidR="00925747" w:rsidRPr="00925747">
              <w:rPr>
                <w:rFonts w:ascii="Arial" w:hAnsi="Arial" w:cs="Arial"/>
                <w:b/>
                <w:color w:val="000000" w:themeColor="text1"/>
              </w:rPr>
              <w:t>3</w:t>
            </w:r>
            <w:r w:rsidR="00925747" w:rsidRPr="00925747">
              <w:rPr>
                <w:rFonts w:ascii="Arial" w:hAnsi="Arial" w:cs="Arial"/>
                <w:b/>
                <w:color w:val="0070C0"/>
              </w:rPr>
              <w:t>.</w:t>
            </w:r>
            <w:r w:rsidRPr="00925747">
              <w:rPr>
                <w:rFonts w:ascii="Arial" w:hAnsi="Arial" w:cs="Arial"/>
                <w:b/>
                <w:color w:val="0070C0"/>
              </w:rPr>
              <w:t xml:space="preserve"> </w:t>
            </w:r>
            <w:r w:rsidR="00F00A7A" w:rsidRPr="00925747">
              <w:rPr>
                <w:rFonts w:ascii="Arial" w:eastAsia="Calibri" w:hAnsi="Arial" w:cs="Arial"/>
                <w:b/>
                <w:sz w:val="20"/>
                <w:szCs w:val="20"/>
              </w:rPr>
              <w:t>do</w:t>
            </w:r>
            <w:r w:rsidR="00F00A7A" w:rsidRPr="00A7453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F00A7A">
              <w:rPr>
                <w:rFonts w:ascii="Arial" w:eastAsia="Calibri" w:hAnsi="Arial" w:cs="Arial"/>
                <w:sz w:val="20"/>
                <w:szCs w:val="20"/>
              </w:rPr>
              <w:t>Zapytania ofertowego</w:t>
            </w:r>
            <w:r w:rsidR="00F00A7A" w:rsidRPr="00A74538">
              <w:rPr>
                <w:rFonts w:ascii="Arial" w:eastAsia="Calibri" w:hAnsi="Arial" w:cs="Arial"/>
                <w:sz w:val="20"/>
                <w:szCs w:val="20"/>
              </w:rPr>
              <w:t>]</w:t>
            </w:r>
          </w:p>
          <w:p w14:paraId="6BA2AEA8" w14:textId="77777777" w:rsidR="00925747" w:rsidRDefault="00925747" w:rsidP="00A21A1F">
            <w:pPr>
              <w:spacing w:after="0" w:line="240" w:lineRule="auto"/>
              <w:jc w:val="right"/>
              <w:rPr>
                <w:rFonts w:ascii="Arial" w:eastAsia="Calibri" w:hAnsi="Arial" w:cs="Arial"/>
                <w:sz w:val="20"/>
                <w:szCs w:val="20"/>
                <w:u w:val="single"/>
              </w:rPr>
            </w:pPr>
          </w:p>
          <w:p w14:paraId="112C706D" w14:textId="7BF47112" w:rsidR="00F00A7A" w:rsidRPr="009424A8" w:rsidRDefault="00F00A7A" w:rsidP="00A21A1F">
            <w:pPr>
              <w:spacing w:after="0" w:line="240" w:lineRule="auto"/>
              <w:jc w:val="right"/>
              <w:rPr>
                <w:rFonts w:ascii="Arial" w:eastAsia="Calibri" w:hAnsi="Arial" w:cs="Arial"/>
                <w:b/>
                <w:bCs/>
                <w:color w:val="EE0000"/>
                <w:sz w:val="20"/>
                <w:szCs w:val="20"/>
                <w:u w:val="single"/>
              </w:rPr>
            </w:pPr>
            <w:r w:rsidRPr="009424A8">
              <w:rPr>
                <w:rFonts w:ascii="Arial" w:eastAsia="Calibri" w:hAnsi="Arial" w:cs="Arial"/>
                <w:b/>
                <w:bCs/>
                <w:color w:val="EE0000"/>
                <w:sz w:val="20"/>
                <w:szCs w:val="20"/>
                <w:u w:val="single"/>
              </w:rPr>
              <w:t>(jeśli dotyczy)</w:t>
            </w:r>
          </w:p>
          <w:p w14:paraId="70E1BACB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EC7FC9A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79326759" w14:textId="50112AE9" w:rsidR="00F00A7A" w:rsidRPr="00C70F2B" w:rsidRDefault="00F00A7A" w:rsidP="00A21A1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C70F2B">
              <w:rPr>
                <w:rFonts w:ascii="Arial" w:eastAsia="Calibri" w:hAnsi="Arial" w:cs="Arial"/>
                <w:b/>
                <w:sz w:val="28"/>
                <w:szCs w:val="28"/>
              </w:rPr>
              <w:t xml:space="preserve">Ustanowienie Pełnomocnika dla </w:t>
            </w:r>
            <w:r w:rsidR="00942D09" w:rsidRPr="00C70F2B">
              <w:rPr>
                <w:rFonts w:ascii="Arial" w:eastAsia="Calibri" w:hAnsi="Arial" w:cs="Arial"/>
                <w:b/>
                <w:sz w:val="28"/>
                <w:szCs w:val="28"/>
              </w:rPr>
              <w:t>Dostawców</w:t>
            </w:r>
            <w:r w:rsidR="0012383F" w:rsidRPr="00C70F2B">
              <w:rPr>
                <w:rFonts w:ascii="Arial" w:eastAsia="Calibri" w:hAnsi="Arial" w:cs="Arial"/>
                <w:b/>
                <w:sz w:val="28"/>
                <w:szCs w:val="28"/>
              </w:rPr>
              <w:t xml:space="preserve"> </w:t>
            </w:r>
            <w:r w:rsidRPr="00C70F2B">
              <w:rPr>
                <w:rFonts w:ascii="Arial" w:eastAsia="Calibri" w:hAnsi="Arial" w:cs="Arial"/>
                <w:b/>
                <w:sz w:val="28"/>
                <w:szCs w:val="28"/>
              </w:rPr>
              <w:t>wspólnie ubiegających się o udzielenie zamówienia (konsorcjum)</w:t>
            </w:r>
          </w:p>
          <w:bookmarkEnd w:id="3"/>
          <w:p w14:paraId="1DB3C582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14ACCF97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44A492A5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F00A7A" w:rsidRPr="00A74538" w14:paraId="303096E1" w14:textId="77777777" w:rsidTr="00A21A1F">
        <w:tc>
          <w:tcPr>
            <w:tcW w:w="9180" w:type="dxa"/>
            <w:gridSpan w:val="3"/>
          </w:tcPr>
          <w:p w14:paraId="5FE0051A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</w:tr>
      <w:tr w:rsidR="00F00A7A" w:rsidRPr="00A74538" w14:paraId="4EF181C5" w14:textId="77777777" w:rsidTr="00A21A1F">
        <w:tc>
          <w:tcPr>
            <w:tcW w:w="4248" w:type="dxa"/>
          </w:tcPr>
          <w:p w14:paraId="531906C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>Dotyczy podmiotów, które składają wspólną ofertę także spółek cywilnych</w:t>
            </w:r>
          </w:p>
        </w:tc>
        <w:tc>
          <w:tcPr>
            <w:tcW w:w="1195" w:type="dxa"/>
            <w:vAlign w:val="bottom"/>
          </w:tcPr>
          <w:p w14:paraId="02272193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3737" w:type="dxa"/>
            <w:tcBorders>
              <w:top w:val="single" w:sz="4" w:space="0" w:color="auto"/>
            </w:tcBorders>
          </w:tcPr>
          <w:p w14:paraId="323FA6D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>miejscowość i data</w:t>
            </w:r>
          </w:p>
        </w:tc>
      </w:tr>
      <w:tr w:rsidR="00F00A7A" w:rsidRPr="00A74538" w14:paraId="0B2746CC" w14:textId="77777777" w:rsidTr="00A21A1F">
        <w:tc>
          <w:tcPr>
            <w:tcW w:w="4248" w:type="dxa"/>
          </w:tcPr>
          <w:p w14:paraId="220C3B5C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14:paraId="4A4DF543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3737" w:type="dxa"/>
          </w:tcPr>
          <w:p w14:paraId="2BC6F810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</w:tr>
      <w:tr w:rsidR="00F00A7A" w:rsidRPr="00A74538" w14:paraId="2A6E248B" w14:textId="77777777" w:rsidTr="00A21A1F">
        <w:tc>
          <w:tcPr>
            <w:tcW w:w="4248" w:type="dxa"/>
          </w:tcPr>
          <w:p w14:paraId="7CD3B06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14:paraId="60249898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3737" w:type="dxa"/>
          </w:tcPr>
          <w:p w14:paraId="76FEEC3D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eastAsia="Calibri" w:hAnsi="Arial" w:cs="Arial"/>
                <w:b/>
                <w:sz w:val="20"/>
                <w:szCs w:val="20"/>
              </w:rPr>
              <w:t>MyORLEN</w:t>
            </w:r>
            <w:proofErr w:type="spellEnd"/>
          </w:p>
          <w:p w14:paraId="2CB9C504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DC7F0C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00A7A" w:rsidRPr="00A74538" w14:paraId="5765AF3E" w14:textId="77777777" w:rsidTr="00A21A1F">
        <w:tc>
          <w:tcPr>
            <w:tcW w:w="4248" w:type="dxa"/>
          </w:tcPr>
          <w:p w14:paraId="5E7CBF56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1195" w:type="dxa"/>
          </w:tcPr>
          <w:p w14:paraId="72C53416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  <w:tc>
          <w:tcPr>
            <w:tcW w:w="3737" w:type="dxa"/>
          </w:tcPr>
          <w:p w14:paraId="126C14C6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</w:tr>
      <w:tr w:rsidR="00F00A7A" w:rsidRPr="00A74538" w14:paraId="0052FC42" w14:textId="77777777" w:rsidTr="00A21A1F">
        <w:tc>
          <w:tcPr>
            <w:tcW w:w="9180" w:type="dxa"/>
            <w:gridSpan w:val="3"/>
          </w:tcPr>
          <w:p w14:paraId="7300CA04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cs-CZ"/>
              </w:rPr>
            </w:pPr>
          </w:p>
        </w:tc>
      </w:tr>
      <w:tr w:rsidR="00F00A7A" w:rsidRPr="00A74538" w14:paraId="57555AC7" w14:textId="77777777" w:rsidTr="00A21A1F">
        <w:tc>
          <w:tcPr>
            <w:tcW w:w="9180" w:type="dxa"/>
            <w:gridSpan w:val="3"/>
          </w:tcPr>
          <w:p w14:paraId="0AA42CBF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00885FC6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0ACEF12B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4006C7FA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 xml:space="preserve"> niżej podpisani uprawnieni do reprezentacji fir</w:t>
      </w: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 xml:space="preserve">: </w:t>
      </w:r>
    </w:p>
    <w:p w14:paraId="5F32A07E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3443DBB0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2A4FC794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  <w:r w:rsidRPr="00A74538">
        <w:rPr>
          <w:rFonts w:ascii="Arial" w:eastAsia="Calibri" w:hAnsi="Arial" w:cs="Arial"/>
          <w:sz w:val="20"/>
          <w:szCs w:val="20"/>
          <w:lang w:val="cs-CZ"/>
        </w:rPr>
        <w:t>_________________________________________</w:t>
      </w:r>
    </w:p>
    <w:p w14:paraId="51A84E09" w14:textId="77777777" w:rsidR="00F00A7A" w:rsidRPr="00A74538" w:rsidRDefault="00F00A7A" w:rsidP="00F00A7A">
      <w:pPr>
        <w:tabs>
          <w:tab w:val="left" w:pos="6398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(nazwa i adres fir</w:t>
      </w: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>)</w:t>
      </w:r>
      <w:r>
        <w:rPr>
          <w:rFonts w:ascii="Arial" w:eastAsia="Calibri" w:hAnsi="Arial" w:cs="Arial"/>
          <w:sz w:val="20"/>
          <w:szCs w:val="20"/>
        </w:rPr>
        <w:tab/>
      </w:r>
    </w:p>
    <w:p w14:paraId="40C67DDF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9D79C3F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F91D441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_______________________________________________</w:t>
      </w:r>
    </w:p>
    <w:p w14:paraId="1888CABC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(nazwa i adres fir</w:t>
      </w: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>)</w:t>
      </w:r>
    </w:p>
    <w:p w14:paraId="52D6515B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2FBFFB5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188D6898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______________________________________________</w:t>
      </w:r>
    </w:p>
    <w:p w14:paraId="03F25EA6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(nazwa i adres fir</w:t>
      </w:r>
      <w:r>
        <w:rPr>
          <w:rFonts w:ascii="Arial" w:eastAsia="Calibri" w:hAnsi="Arial" w:cs="Arial"/>
          <w:sz w:val="20"/>
          <w:szCs w:val="20"/>
        </w:rPr>
        <w:t>my</w:t>
      </w:r>
      <w:r w:rsidRPr="00A74538">
        <w:rPr>
          <w:rFonts w:ascii="Arial" w:eastAsia="Calibri" w:hAnsi="Arial" w:cs="Arial"/>
          <w:sz w:val="20"/>
          <w:szCs w:val="20"/>
        </w:rPr>
        <w:t>)</w:t>
      </w:r>
    </w:p>
    <w:p w14:paraId="0425BF1B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37211626" w14:textId="54518AE7" w:rsidR="00F00A7A" w:rsidRPr="00F330A2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Ubiegając się wspólnie o zamówienie w postępowaniu na:</w:t>
      </w:r>
      <w:r w:rsidRPr="00F330A2">
        <w:rPr>
          <w:rFonts w:ascii="Arial" w:eastAsia="Calibri" w:hAnsi="Arial" w:cs="Arial"/>
          <w:sz w:val="20"/>
          <w:szCs w:val="20"/>
        </w:rPr>
        <w:t xml:space="preserve"> </w:t>
      </w:r>
      <w:r w:rsidRPr="009C3609">
        <w:rPr>
          <w:rFonts w:ascii="Arial" w:eastAsia="Calibri" w:hAnsi="Arial" w:cs="Arial"/>
          <w:sz w:val="20"/>
        </w:rPr>
        <w:t>„</w:t>
      </w:r>
      <w:r w:rsidRPr="00EA7D04">
        <w:rPr>
          <w:rFonts w:ascii="Arial" w:eastAsia="Calibri" w:hAnsi="Arial" w:cs="Arial"/>
          <w:bCs/>
          <w:sz w:val="20"/>
        </w:rPr>
        <w:t>[•]</w:t>
      </w:r>
      <w:r w:rsidRPr="009C3609">
        <w:rPr>
          <w:rFonts w:ascii="Arial" w:eastAsia="Calibri" w:hAnsi="Arial" w:cs="Arial"/>
          <w:sz w:val="20"/>
        </w:rPr>
        <w:t>’’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ustanawiamy: 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5B7125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E105AE7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74538">
        <w:rPr>
          <w:rFonts w:ascii="Arial" w:eastAsia="Calibri" w:hAnsi="Arial" w:cs="Arial"/>
          <w:sz w:val="20"/>
          <w:szCs w:val="20"/>
        </w:rPr>
        <w:t>swoim pełnomocnikiem do reprezentowania w postępowaniu o udzielenie zamówienia i zawarcia Umowy.</w:t>
      </w: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647C2E2D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B046186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p w14:paraId="421DF7BE" w14:textId="77777777" w:rsidR="00F00A7A" w:rsidRPr="00A74538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  <w:lang w:val="cs-CZ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263"/>
      </w:tblGrid>
      <w:tr w:rsidR="00F00A7A" w:rsidRPr="00A74538" w14:paraId="6ED116D9" w14:textId="77777777" w:rsidTr="00A21A1F">
        <w:trPr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14:paraId="12B6185B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00A7A" w:rsidRPr="00A74538" w14:paraId="717E1764" w14:textId="77777777" w:rsidTr="00A21A1F">
        <w:trPr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14:paraId="66668116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 xml:space="preserve">podpisy osób wskazanych w dokumencie uprawniającym </w:t>
            </w:r>
          </w:p>
          <w:p w14:paraId="05730562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 xml:space="preserve">do występowania w obrocie prawnym </w:t>
            </w:r>
          </w:p>
          <w:p w14:paraId="28A232A8" w14:textId="77777777" w:rsidR="00F00A7A" w:rsidRPr="00A74538" w:rsidRDefault="00F00A7A" w:rsidP="00A21A1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A74538">
              <w:rPr>
                <w:rFonts w:ascii="Arial" w:eastAsia="Calibri" w:hAnsi="Arial" w:cs="Arial"/>
                <w:sz w:val="20"/>
                <w:szCs w:val="20"/>
              </w:rPr>
              <w:t>lub posiadających stosowne pełnomocnictwo</w:t>
            </w:r>
          </w:p>
        </w:tc>
      </w:tr>
    </w:tbl>
    <w:p w14:paraId="0D5458A8" w14:textId="77777777" w:rsidR="00F00A7A" w:rsidRDefault="00F00A7A" w:rsidP="00F00A7A">
      <w:pPr>
        <w:spacing w:after="0" w:line="240" w:lineRule="auto"/>
        <w:jc w:val="right"/>
        <w:rPr>
          <w:rFonts w:ascii="Arial" w:hAnsi="Arial" w:cs="Arial"/>
        </w:rPr>
      </w:pPr>
    </w:p>
    <w:p w14:paraId="77D9EC49" w14:textId="77777777" w:rsidR="00F00A7A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br w:type="page"/>
      </w:r>
    </w:p>
    <w:p w14:paraId="071B6534" w14:textId="77777777" w:rsidR="00F00A7A" w:rsidRDefault="00F00A7A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957ED0B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6B1EC676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0E2528B5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3405BDB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86405DE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3FF2A7C" w14:textId="77777777" w:rsidR="00A318C7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71C81B67" w14:textId="77777777" w:rsidR="00A318C7" w:rsidRPr="00F94D8D" w:rsidRDefault="00A318C7" w:rsidP="00F00A7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4860B863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CB55BCD" w14:textId="70FCEAA8" w:rsidR="00521391" w:rsidRPr="009424A8" w:rsidRDefault="009424A8" w:rsidP="009424A8">
      <w:pPr>
        <w:tabs>
          <w:tab w:val="left" w:pos="567"/>
        </w:tabs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  <w:sz w:val="40"/>
          <w:szCs w:val="40"/>
          <w:u w:val="single"/>
        </w:rPr>
        <w:t xml:space="preserve">2. </w:t>
      </w:r>
      <w:r w:rsidR="00521391" w:rsidRPr="009424A8">
        <w:rPr>
          <w:rFonts w:ascii="Arial" w:hAnsi="Arial" w:cs="Arial"/>
          <w:b/>
          <w:bCs/>
          <w:i/>
          <w:iCs/>
          <w:sz w:val="40"/>
          <w:szCs w:val="40"/>
          <w:u w:val="single"/>
        </w:rPr>
        <w:t>ZAŁĄCZNIKI MERYTORYCZNE / TECHNICZNE</w:t>
      </w:r>
    </w:p>
    <w:p w14:paraId="21A8FAE1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7550D6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70B011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7D33CFD" w14:textId="77777777" w:rsidR="004D70DB" w:rsidRDefault="004D70D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7FFCFA0" w14:textId="77777777" w:rsidR="004D70DB" w:rsidRDefault="004D70D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B75B78F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84FCAD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1875107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3358170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9D34D4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FD3A677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B691593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0AF17F7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671DD8D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EDF9B56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86054FD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EEA5705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22603D0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CFC0EB7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D6AAD95" w14:textId="77777777" w:rsidR="00C70F2B" w:rsidRDefault="00C70F2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3D63C90" w14:textId="77777777" w:rsidR="00C70F2B" w:rsidRDefault="00C70F2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DD832FD" w14:textId="77777777" w:rsidR="00C70F2B" w:rsidRDefault="00C70F2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5098D74" w14:textId="77777777" w:rsidR="00C70F2B" w:rsidRDefault="00C70F2B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FCC66AA" w14:textId="77777777" w:rsidR="009424A8" w:rsidRDefault="009424A8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CE88CA2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1F7EA1A" w14:textId="77777777" w:rsidR="007D3A42" w:rsidRDefault="007D3A4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4130FB0" w14:textId="77777777" w:rsidR="007F59D2" w:rsidRPr="007F59D2" w:rsidRDefault="007F59D2" w:rsidP="007F59D2">
      <w:pPr>
        <w:rPr>
          <w:rFonts w:eastAsia="Calibri"/>
        </w:rPr>
      </w:pPr>
    </w:p>
    <w:p w14:paraId="52B60104" w14:textId="0002AF24" w:rsidR="008E6EEC" w:rsidRDefault="00521391" w:rsidP="00521391">
      <w:pPr>
        <w:tabs>
          <w:tab w:val="left" w:pos="567"/>
        </w:tabs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</w:rPr>
      </w:pPr>
      <w:r w:rsidRPr="009C3609">
        <w:rPr>
          <w:rFonts w:ascii="Arial" w:hAnsi="Arial" w:cs="Arial"/>
        </w:rPr>
        <w:t>[</w:t>
      </w:r>
      <w:r w:rsidRPr="007B24DA">
        <w:rPr>
          <w:rFonts w:ascii="Arial" w:hAnsi="Arial" w:cs="Arial"/>
          <w:b/>
          <w:color w:val="000000" w:themeColor="text1"/>
        </w:rPr>
        <w:t xml:space="preserve">Załącznik </w:t>
      </w:r>
      <w:r w:rsidR="007E4092" w:rsidRPr="007B24DA">
        <w:rPr>
          <w:rFonts w:ascii="Arial" w:hAnsi="Arial" w:cs="Arial"/>
          <w:b/>
          <w:bCs/>
          <w:color w:val="000000" w:themeColor="text1"/>
        </w:rPr>
        <w:t>nr 2.</w:t>
      </w:r>
      <w:r w:rsidR="007B24DA" w:rsidRPr="007B24DA">
        <w:rPr>
          <w:rFonts w:ascii="Arial" w:hAnsi="Arial" w:cs="Arial"/>
          <w:b/>
          <w:bCs/>
          <w:color w:val="000000" w:themeColor="text1"/>
        </w:rPr>
        <w:t>2</w:t>
      </w:r>
      <w:r w:rsidR="007E4092" w:rsidRPr="007B24DA">
        <w:rPr>
          <w:rFonts w:ascii="Arial" w:hAnsi="Arial" w:cs="Arial"/>
          <w:color w:val="000000" w:themeColor="text1"/>
        </w:rPr>
        <w:t xml:space="preserve"> </w:t>
      </w:r>
      <w:r w:rsidRPr="009C3609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Zapytania ofertowego</w:t>
      </w:r>
      <w:r w:rsidRPr="009C3609">
        <w:rPr>
          <w:rFonts w:ascii="Arial" w:hAnsi="Arial" w:cs="Arial"/>
        </w:rPr>
        <w:t>]</w:t>
      </w:r>
    </w:p>
    <w:p w14:paraId="53A1D2D0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8F336F5" w14:textId="77777777" w:rsidR="007B24DA" w:rsidRPr="001F2F3B" w:rsidRDefault="007B24DA" w:rsidP="007B24D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65903309" w14:textId="6B2511A4" w:rsidR="007B24DA" w:rsidRPr="001F2F3B" w:rsidRDefault="007B24DA" w:rsidP="007B24D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  <w:r w:rsidRPr="001F2F3B">
        <w:rPr>
          <w:rFonts w:ascii="Arial" w:hAnsi="Arial" w:cs="Arial"/>
          <w:b/>
        </w:rPr>
        <w:t xml:space="preserve">Wykaz zrealizowanych </w:t>
      </w:r>
      <w:r w:rsidR="00DF5CC3">
        <w:rPr>
          <w:rFonts w:ascii="Arial" w:hAnsi="Arial" w:cs="Arial"/>
          <w:b/>
        </w:rPr>
        <w:t>usług</w:t>
      </w:r>
    </w:p>
    <w:p w14:paraId="6802DEE5" w14:textId="77777777" w:rsidR="007B24DA" w:rsidRPr="001F2F3B" w:rsidRDefault="007B24DA" w:rsidP="007B24D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</w:rPr>
      </w:pPr>
    </w:p>
    <w:p w14:paraId="512DF658" w14:textId="31385777" w:rsidR="007B24DA" w:rsidRPr="00075708" w:rsidRDefault="007B24DA" w:rsidP="00CC062A">
      <w:pPr>
        <w:shd w:val="clear" w:color="auto" w:fill="FFFFFF" w:themeFill="background1"/>
        <w:jc w:val="both"/>
        <w:rPr>
          <w:rFonts w:ascii="Arial" w:hAnsi="Arial" w:cs="Arial"/>
          <w:b/>
          <w:bCs/>
          <w:sz w:val="20"/>
          <w:szCs w:val="20"/>
        </w:rPr>
      </w:pPr>
      <w:r w:rsidRPr="00CC062A">
        <w:rPr>
          <w:rFonts w:ascii="Arial" w:hAnsi="Arial" w:cs="Arial"/>
          <w:sz w:val="20"/>
          <w:szCs w:val="20"/>
        </w:rPr>
        <w:t xml:space="preserve">Składając ofertę w ramach Postępowania na: </w:t>
      </w:r>
      <w:r w:rsidRPr="00CC062A">
        <w:rPr>
          <w:rFonts w:ascii="Arial" w:eastAsia="Calibri" w:hAnsi="Arial" w:cs="Arial"/>
          <w:b/>
          <w:sz w:val="20"/>
          <w:szCs w:val="20"/>
        </w:rPr>
        <w:t>„</w:t>
      </w:r>
      <w:r w:rsidR="00D92DCE" w:rsidRPr="00D92DCE">
        <w:rPr>
          <w:rFonts w:ascii="Arial" w:hAnsi="Arial" w:cs="Arial"/>
          <w:b/>
          <w:sz w:val="20"/>
          <w:szCs w:val="20"/>
        </w:rPr>
        <w:t xml:space="preserve">Zapewnienie kompleksowej usługi sprzątania BOK </w:t>
      </w:r>
      <w:proofErr w:type="spellStart"/>
      <w:r w:rsidR="00D92DCE" w:rsidRPr="00D92DCE">
        <w:rPr>
          <w:rFonts w:ascii="Arial" w:hAnsi="Arial" w:cs="Arial"/>
          <w:b/>
          <w:sz w:val="20"/>
          <w:szCs w:val="20"/>
        </w:rPr>
        <w:t>myORLEN</w:t>
      </w:r>
      <w:proofErr w:type="spellEnd"/>
      <w:r w:rsidR="00D92DCE" w:rsidRPr="00D92DCE">
        <w:rPr>
          <w:rFonts w:ascii="Arial" w:hAnsi="Arial" w:cs="Arial"/>
          <w:b/>
          <w:sz w:val="20"/>
          <w:szCs w:val="20"/>
        </w:rPr>
        <w:t xml:space="preserve">  sp. z o.o. zlokalizowanego w Galerii </w:t>
      </w:r>
      <w:proofErr w:type="spellStart"/>
      <w:r w:rsidR="00D92DCE" w:rsidRPr="00D92DCE">
        <w:rPr>
          <w:rFonts w:ascii="Arial" w:hAnsi="Arial" w:cs="Arial"/>
          <w:b/>
          <w:sz w:val="20"/>
          <w:szCs w:val="20"/>
        </w:rPr>
        <w:t>Gemini</w:t>
      </w:r>
      <w:proofErr w:type="spellEnd"/>
      <w:r w:rsidR="00D92DCE" w:rsidRPr="00D92DCE">
        <w:rPr>
          <w:rFonts w:ascii="Arial" w:hAnsi="Arial" w:cs="Arial"/>
          <w:b/>
          <w:sz w:val="20"/>
          <w:szCs w:val="20"/>
        </w:rPr>
        <w:t xml:space="preserve"> Park Tychy w Tychach</w:t>
      </w:r>
      <w:r w:rsidR="00D92DCE">
        <w:rPr>
          <w:rFonts w:ascii="Arial" w:hAnsi="Arial" w:cs="Arial"/>
          <w:b/>
          <w:sz w:val="20"/>
          <w:szCs w:val="20"/>
        </w:rPr>
        <w:t>,</w:t>
      </w:r>
      <w:r w:rsidR="00D92DCE" w:rsidRPr="00D92DCE">
        <w:rPr>
          <w:rFonts w:ascii="Arial" w:hAnsi="Arial" w:cs="Arial"/>
          <w:b/>
          <w:sz w:val="20"/>
          <w:szCs w:val="20"/>
        </w:rPr>
        <w:t xml:space="preserve"> ul. Towarowa 2c</w:t>
      </w:r>
      <w:r w:rsidRPr="00CC062A">
        <w:rPr>
          <w:rFonts w:ascii="Arial" w:hAnsi="Arial" w:cs="Arial"/>
          <w:b/>
          <w:bCs/>
          <w:i/>
          <w:sz w:val="20"/>
          <w:szCs w:val="20"/>
        </w:rPr>
        <w:t>”</w:t>
      </w:r>
      <w:r w:rsidRPr="00CC062A">
        <w:rPr>
          <w:rFonts w:ascii="Arial" w:eastAsia="Calibri" w:hAnsi="Arial" w:cs="Arial"/>
          <w:b/>
          <w:sz w:val="20"/>
          <w:szCs w:val="20"/>
        </w:rPr>
        <w:t>, nr</w:t>
      </w:r>
      <w:r w:rsidR="0078220D">
        <w:rPr>
          <w:rFonts w:ascii="Arial" w:eastAsia="Calibri" w:hAnsi="Arial" w:cs="Arial"/>
          <w:b/>
          <w:sz w:val="20"/>
          <w:szCs w:val="20"/>
        </w:rPr>
        <w:t xml:space="preserve"> </w:t>
      </w:r>
      <w:r w:rsidR="00075708" w:rsidRPr="00075708">
        <w:rPr>
          <w:rFonts w:ascii="Arial" w:hAnsi="Arial" w:cs="Arial"/>
          <w:b/>
          <w:bCs/>
          <w:sz w:val="20"/>
          <w:szCs w:val="20"/>
        </w:rPr>
        <w:t>MYORLEN/1/000005/26</w:t>
      </w:r>
      <w:r w:rsidR="00075708">
        <w:rPr>
          <w:rFonts w:ascii="Arial" w:hAnsi="Arial" w:cs="Arial"/>
          <w:b/>
          <w:bCs/>
          <w:sz w:val="20"/>
          <w:szCs w:val="20"/>
        </w:rPr>
        <w:t xml:space="preserve"> </w:t>
      </w:r>
      <w:r w:rsidRPr="00CC062A">
        <w:rPr>
          <w:rFonts w:ascii="Arial" w:hAnsi="Arial" w:cs="Arial"/>
          <w:sz w:val="20"/>
          <w:szCs w:val="20"/>
        </w:rPr>
        <w:t xml:space="preserve">w celu dokonania przez Zamawiającego oceny spełniania warunku </w:t>
      </w:r>
      <w:r w:rsidRPr="00D92DCE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opisanego w </w:t>
      </w:r>
      <w:r w:rsidR="00CC062A" w:rsidRPr="00D92DCE">
        <w:rPr>
          <w:rFonts w:ascii="Arial" w:hAnsi="Arial" w:cs="Arial"/>
          <w:sz w:val="20"/>
          <w:szCs w:val="20"/>
          <w:shd w:val="clear" w:color="auto" w:fill="FFFFFF" w:themeFill="background1"/>
        </w:rPr>
        <w:t>§ 7 ust. 3 pkt 2) lit. a) Zapytania ofertowego</w:t>
      </w:r>
      <w:r w:rsidR="007E0F56">
        <w:rPr>
          <w:rFonts w:ascii="Arial" w:hAnsi="Arial" w:cs="Arial"/>
          <w:sz w:val="20"/>
          <w:szCs w:val="20"/>
          <w:shd w:val="clear" w:color="auto" w:fill="FFFFFF" w:themeFill="background1"/>
        </w:rPr>
        <w:t>,</w:t>
      </w:r>
      <w:r w:rsidR="00CC062A" w:rsidRPr="00CC062A"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</w:t>
      </w:r>
      <w:r w:rsidRPr="00CC062A">
        <w:rPr>
          <w:rFonts w:ascii="Arial" w:hAnsi="Arial" w:cs="Arial"/>
          <w:sz w:val="20"/>
          <w:szCs w:val="20"/>
          <w:shd w:val="clear" w:color="auto" w:fill="FFFFFF" w:themeFill="background1"/>
        </w:rPr>
        <w:t>przedstawiamy</w:t>
      </w:r>
      <w:r w:rsidRPr="00CC062A">
        <w:rPr>
          <w:rFonts w:ascii="Arial" w:hAnsi="Arial" w:cs="Arial"/>
          <w:sz w:val="20"/>
          <w:szCs w:val="20"/>
        </w:rPr>
        <w:t xml:space="preserve"> wykaz następujących </w:t>
      </w:r>
      <w:r w:rsidRPr="00CC062A">
        <w:rPr>
          <w:rFonts w:ascii="Arial" w:hAnsi="Arial" w:cs="Arial"/>
          <w:b/>
          <w:bCs/>
          <w:sz w:val="20"/>
          <w:szCs w:val="20"/>
        </w:rPr>
        <w:t xml:space="preserve">zrealizowanych </w:t>
      </w:r>
      <w:r w:rsidR="00DF5CC3">
        <w:rPr>
          <w:rFonts w:ascii="Arial" w:hAnsi="Arial" w:cs="Arial"/>
          <w:b/>
          <w:bCs/>
          <w:sz w:val="20"/>
          <w:szCs w:val="20"/>
        </w:rPr>
        <w:t>usług</w:t>
      </w:r>
      <w:r w:rsidRPr="00CC062A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pPr w:leftFromText="141" w:rightFromText="141" w:vertAnchor="text" w:horzAnchor="page" w:tblpX="1350" w:tblpY="2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2446"/>
        <w:gridCol w:w="1459"/>
        <w:gridCol w:w="1518"/>
        <w:gridCol w:w="1419"/>
        <w:gridCol w:w="2076"/>
      </w:tblGrid>
      <w:tr w:rsidR="007B24DA" w:rsidRPr="001F2F3B" w14:paraId="079130EB" w14:textId="77777777" w:rsidTr="009424A8">
        <w:trPr>
          <w:trHeight w:val="274"/>
        </w:trPr>
        <w:tc>
          <w:tcPr>
            <w:tcW w:w="206" w:type="pct"/>
            <w:vMerge w:val="restart"/>
            <w:shd w:val="clear" w:color="auto" w:fill="F2DBDB" w:themeFill="accent2" w:themeFillTint="33"/>
            <w:vAlign w:val="center"/>
          </w:tcPr>
          <w:p w14:paraId="6B50712C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081291B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L. p.</w:t>
            </w:r>
          </w:p>
        </w:tc>
        <w:tc>
          <w:tcPr>
            <w:tcW w:w="1315" w:type="pct"/>
            <w:vMerge w:val="restart"/>
            <w:shd w:val="clear" w:color="auto" w:fill="F2DBDB" w:themeFill="accent2" w:themeFillTint="33"/>
            <w:vAlign w:val="center"/>
          </w:tcPr>
          <w:p w14:paraId="4B6C95CF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Przedmiot Zakupu</w:t>
            </w: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br/>
              <w:t xml:space="preserve"> (krótki opis)</w:t>
            </w:r>
          </w:p>
        </w:tc>
        <w:tc>
          <w:tcPr>
            <w:tcW w:w="1600" w:type="pct"/>
            <w:gridSpan w:val="2"/>
            <w:shd w:val="clear" w:color="auto" w:fill="F2DBDB" w:themeFill="accent2" w:themeFillTint="33"/>
            <w:vAlign w:val="center"/>
          </w:tcPr>
          <w:p w14:paraId="1FBC03DD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Termin realizacji</w:t>
            </w:r>
          </w:p>
        </w:tc>
        <w:tc>
          <w:tcPr>
            <w:tcW w:w="763" w:type="pct"/>
            <w:vMerge w:val="restart"/>
            <w:shd w:val="clear" w:color="auto" w:fill="F2DBDB" w:themeFill="accent2" w:themeFillTint="33"/>
          </w:tcPr>
          <w:p w14:paraId="0AECEAB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</w:p>
          <w:p w14:paraId="3DF50F26" w14:textId="77795143" w:rsidR="007B24DA" w:rsidRPr="00BD4AD3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BD4AD3">
              <w:rPr>
                <w:rFonts w:ascii="Arial" w:hAnsi="Arial" w:cs="Arial"/>
                <w:b/>
                <w:sz w:val="16"/>
                <w:szCs w:val="16"/>
                <w:lang w:eastAsia="pl-PL"/>
              </w:rPr>
              <w:t xml:space="preserve">Wartość </w:t>
            </w:r>
            <w:r w:rsidR="007E0F56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netto</w:t>
            </w:r>
          </w:p>
          <w:p w14:paraId="7D530622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BD4AD3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(zł)</w:t>
            </w:r>
          </w:p>
        </w:tc>
        <w:tc>
          <w:tcPr>
            <w:tcW w:w="1116" w:type="pct"/>
            <w:vMerge w:val="restart"/>
            <w:shd w:val="clear" w:color="auto" w:fill="F2DBDB" w:themeFill="accent2" w:themeFillTint="33"/>
            <w:vAlign w:val="center"/>
          </w:tcPr>
          <w:p w14:paraId="751F44AE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Odbiorca</w:t>
            </w:r>
          </w:p>
          <w:p w14:paraId="4B9AAAA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(nazwa, adres)</w:t>
            </w:r>
          </w:p>
        </w:tc>
      </w:tr>
      <w:tr w:rsidR="007B24DA" w:rsidRPr="001F2F3B" w14:paraId="4E2EFD81" w14:textId="77777777" w:rsidTr="009424A8">
        <w:trPr>
          <w:trHeight w:val="419"/>
        </w:trPr>
        <w:tc>
          <w:tcPr>
            <w:tcW w:w="206" w:type="pct"/>
            <w:vMerge/>
            <w:shd w:val="clear" w:color="auto" w:fill="F2DBDB" w:themeFill="accent2" w:themeFillTint="33"/>
            <w:vAlign w:val="center"/>
          </w:tcPr>
          <w:p w14:paraId="680E6AF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15" w:type="pct"/>
            <w:vMerge/>
            <w:shd w:val="clear" w:color="auto" w:fill="F2F2F2"/>
          </w:tcPr>
          <w:p w14:paraId="0C2A0CB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pct"/>
            <w:shd w:val="clear" w:color="auto" w:fill="F2DBDB" w:themeFill="accent2" w:themeFillTint="33"/>
            <w:vAlign w:val="center"/>
          </w:tcPr>
          <w:p w14:paraId="443604BF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Rozpoczęcie</w:t>
            </w:r>
          </w:p>
          <w:p w14:paraId="6760E56E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[</w:t>
            </w:r>
            <w:proofErr w:type="spellStart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dd</w:t>
            </w:r>
            <w:proofErr w:type="spellEnd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/mm/</w:t>
            </w:r>
            <w:proofErr w:type="spellStart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rrrr</w:t>
            </w:r>
            <w:proofErr w:type="spellEnd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816" w:type="pct"/>
            <w:shd w:val="clear" w:color="auto" w:fill="F2DBDB" w:themeFill="accent2" w:themeFillTint="33"/>
            <w:vAlign w:val="center"/>
          </w:tcPr>
          <w:p w14:paraId="0B4EA932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Zakończenie</w:t>
            </w:r>
          </w:p>
          <w:p w14:paraId="63BD9CC8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[</w:t>
            </w:r>
            <w:proofErr w:type="spellStart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dd</w:t>
            </w:r>
            <w:proofErr w:type="spellEnd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/mm/</w:t>
            </w:r>
            <w:proofErr w:type="spellStart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rrrr</w:t>
            </w:r>
            <w:proofErr w:type="spellEnd"/>
            <w:r w:rsidRPr="001F2F3B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763" w:type="pct"/>
            <w:vMerge/>
            <w:shd w:val="clear" w:color="auto" w:fill="F2F2F2"/>
          </w:tcPr>
          <w:p w14:paraId="7C3498A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16" w:type="pct"/>
            <w:vMerge/>
            <w:shd w:val="clear" w:color="auto" w:fill="F2F2F2"/>
            <w:vAlign w:val="center"/>
          </w:tcPr>
          <w:p w14:paraId="08D0D2AD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B24DA" w:rsidRPr="001F2F3B" w14:paraId="4EA5E15D" w14:textId="77777777" w:rsidTr="009424A8">
        <w:trPr>
          <w:trHeight w:val="204"/>
        </w:trPr>
        <w:tc>
          <w:tcPr>
            <w:tcW w:w="206" w:type="pct"/>
            <w:vAlign w:val="center"/>
          </w:tcPr>
          <w:p w14:paraId="7BC022B7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F2F3B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315" w:type="pct"/>
          </w:tcPr>
          <w:p w14:paraId="1500B30E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6E1DB3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pct"/>
            <w:vAlign w:val="center"/>
          </w:tcPr>
          <w:p w14:paraId="31A33FCB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vAlign w:val="center"/>
          </w:tcPr>
          <w:p w14:paraId="5ED329C8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3" w:type="pct"/>
          </w:tcPr>
          <w:p w14:paraId="65F6D218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16" w:type="pct"/>
            <w:vAlign w:val="center"/>
          </w:tcPr>
          <w:p w14:paraId="48E6C6E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86939C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7DA4110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AFEDE5F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B24DA" w:rsidRPr="001F2F3B" w14:paraId="4B00F85F" w14:textId="77777777" w:rsidTr="009424A8">
        <w:trPr>
          <w:trHeight w:val="189"/>
        </w:trPr>
        <w:tc>
          <w:tcPr>
            <w:tcW w:w="206" w:type="pct"/>
            <w:vAlign w:val="center"/>
          </w:tcPr>
          <w:p w14:paraId="4CC39A8E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F2F3B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315" w:type="pct"/>
          </w:tcPr>
          <w:p w14:paraId="070D176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C47676B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pct"/>
            <w:vAlign w:val="center"/>
          </w:tcPr>
          <w:p w14:paraId="7A5732A8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vAlign w:val="center"/>
          </w:tcPr>
          <w:p w14:paraId="7E3F5F79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3" w:type="pct"/>
          </w:tcPr>
          <w:p w14:paraId="603E9C51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16" w:type="pct"/>
            <w:vAlign w:val="center"/>
          </w:tcPr>
          <w:p w14:paraId="5CFFB6E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9188FD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1E52EF5E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EB5AED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7B24DA" w:rsidRPr="001F2F3B" w14:paraId="381CE199" w14:textId="77777777" w:rsidTr="009424A8">
        <w:trPr>
          <w:trHeight w:val="218"/>
        </w:trPr>
        <w:tc>
          <w:tcPr>
            <w:tcW w:w="206" w:type="pct"/>
            <w:vAlign w:val="center"/>
          </w:tcPr>
          <w:p w14:paraId="7F452A00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F2F3B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315" w:type="pct"/>
          </w:tcPr>
          <w:p w14:paraId="1B694BDF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19065E1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84" w:type="pct"/>
            <w:vAlign w:val="center"/>
          </w:tcPr>
          <w:p w14:paraId="0BA1479A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  <w:vAlign w:val="center"/>
          </w:tcPr>
          <w:p w14:paraId="454490C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3" w:type="pct"/>
          </w:tcPr>
          <w:p w14:paraId="7272CDC0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16" w:type="pct"/>
            <w:vAlign w:val="center"/>
          </w:tcPr>
          <w:p w14:paraId="394C261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395D9353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55E9AA9F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00437CF1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47077F54" w14:textId="77777777" w:rsidR="007B24DA" w:rsidRPr="001F2F3B" w:rsidRDefault="007B24DA" w:rsidP="007B24DA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05AC8C17" w14:textId="77777777" w:rsidR="007B24DA" w:rsidRPr="001F2F3B" w:rsidRDefault="007B24DA" w:rsidP="007B24DA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</w:rPr>
      </w:pPr>
    </w:p>
    <w:p w14:paraId="47870846" w14:textId="77777777" w:rsidR="007B24DA" w:rsidRPr="001F2F3B" w:rsidRDefault="007B24DA" w:rsidP="007B24DA">
      <w:pPr>
        <w:jc w:val="both"/>
        <w:rPr>
          <w:rFonts w:ascii="Arial" w:hAnsi="Arial" w:cs="Arial"/>
          <w:i/>
          <w:sz w:val="20"/>
          <w:szCs w:val="20"/>
        </w:rPr>
      </w:pPr>
      <w:r w:rsidRPr="001F2F3B">
        <w:rPr>
          <w:rFonts w:ascii="Arial" w:hAnsi="Arial" w:cs="Arial"/>
          <w:b/>
          <w:i/>
          <w:sz w:val="20"/>
          <w:szCs w:val="20"/>
        </w:rPr>
        <w:t xml:space="preserve">UWAGA: </w:t>
      </w:r>
      <w:r w:rsidRPr="001F2F3B">
        <w:rPr>
          <w:rFonts w:ascii="Arial" w:hAnsi="Arial" w:cs="Arial"/>
          <w:i/>
          <w:sz w:val="20"/>
          <w:szCs w:val="20"/>
        </w:rPr>
        <w:t>z przedstawionego w wykazie opisu przedmiotu zakupu musi jednoznacznie wynikać spełnianie warunku udziału w Postępowaniu określonego przez Zamawiającego.</w:t>
      </w:r>
    </w:p>
    <w:p w14:paraId="22554EEE" w14:textId="77777777" w:rsidR="007B24DA" w:rsidRPr="001F2F3B" w:rsidRDefault="007B24DA" w:rsidP="007B24DA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DC1D0B6" w14:textId="701A14D2" w:rsidR="007B24DA" w:rsidRPr="001F2F3B" w:rsidRDefault="007B24DA" w:rsidP="007B24DA">
      <w:pPr>
        <w:jc w:val="center"/>
        <w:rPr>
          <w:rFonts w:ascii="Arial" w:hAnsi="Arial" w:cs="Arial"/>
          <w:b/>
          <w:i/>
          <w:color w:val="FF0000"/>
          <w:sz w:val="20"/>
          <w:szCs w:val="20"/>
          <w:u w:val="single"/>
        </w:rPr>
      </w:pPr>
      <w:r w:rsidRPr="001F2F3B"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Do wykazu należy dołączyć dowody potwierdzające, że </w:t>
      </w:r>
      <w:r w:rsidR="00DF5CC3">
        <w:rPr>
          <w:rFonts w:ascii="Arial" w:hAnsi="Arial" w:cs="Arial"/>
          <w:b/>
          <w:i/>
          <w:color w:val="FF0000"/>
          <w:sz w:val="20"/>
          <w:szCs w:val="20"/>
          <w:u w:val="single"/>
        </w:rPr>
        <w:t xml:space="preserve">usługi </w:t>
      </w:r>
      <w:r w:rsidRPr="001F2F3B">
        <w:rPr>
          <w:rFonts w:ascii="Arial" w:hAnsi="Arial" w:cs="Arial"/>
          <w:b/>
          <w:i/>
          <w:color w:val="FF0000"/>
          <w:sz w:val="20"/>
          <w:szCs w:val="20"/>
          <w:u w:val="single"/>
        </w:rPr>
        <w:t>zostały wykonane należycie.</w:t>
      </w:r>
    </w:p>
    <w:p w14:paraId="4F709E33" w14:textId="77777777" w:rsidR="007B24DA" w:rsidRPr="001F2F3B" w:rsidRDefault="007B24DA" w:rsidP="007B24DA">
      <w:pPr>
        <w:jc w:val="center"/>
        <w:rPr>
          <w:rFonts w:ascii="Arial" w:hAnsi="Arial" w:cs="Arial"/>
          <w:b/>
          <w:i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4123"/>
        <w:gridCol w:w="3068"/>
        <w:gridCol w:w="1524"/>
      </w:tblGrid>
      <w:tr w:rsidR="007B24DA" w:rsidRPr="001F2F3B" w14:paraId="70C0D5FE" w14:textId="77777777" w:rsidTr="00AC6AA3">
        <w:trPr>
          <w:cantSplit/>
          <w:trHeight w:val="703"/>
          <w:jc w:val="center"/>
        </w:trPr>
        <w:tc>
          <w:tcPr>
            <w:tcW w:w="316" w:type="pct"/>
            <w:shd w:val="clear" w:color="auto" w:fill="F2DBDB" w:themeFill="accent2" w:themeFillTint="33"/>
            <w:vAlign w:val="center"/>
          </w:tcPr>
          <w:p w14:paraId="2E71DA5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L.p.</w:t>
            </w:r>
          </w:p>
        </w:tc>
        <w:tc>
          <w:tcPr>
            <w:tcW w:w="2216" w:type="pct"/>
            <w:shd w:val="clear" w:color="auto" w:fill="F2DBDB" w:themeFill="accent2" w:themeFillTint="33"/>
            <w:vAlign w:val="center"/>
          </w:tcPr>
          <w:p w14:paraId="60D18D2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49" w:type="pct"/>
            <w:shd w:val="clear" w:color="auto" w:fill="F2DBDB" w:themeFill="accent2" w:themeFillTint="33"/>
            <w:vAlign w:val="center"/>
          </w:tcPr>
          <w:p w14:paraId="6220D354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1F2F3B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F2F3B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819" w:type="pct"/>
            <w:shd w:val="clear" w:color="auto" w:fill="F2DBDB" w:themeFill="accent2" w:themeFillTint="33"/>
            <w:vAlign w:val="center"/>
          </w:tcPr>
          <w:p w14:paraId="20582645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             i data</w:t>
            </w:r>
          </w:p>
        </w:tc>
      </w:tr>
      <w:tr w:rsidR="007B24DA" w:rsidRPr="001F2F3B" w14:paraId="4A0E9891" w14:textId="77777777" w:rsidTr="00AC6AA3">
        <w:trPr>
          <w:cantSplit/>
          <w:trHeight w:val="674"/>
          <w:jc w:val="center"/>
        </w:trPr>
        <w:tc>
          <w:tcPr>
            <w:tcW w:w="316" w:type="pct"/>
          </w:tcPr>
          <w:p w14:paraId="30DE6291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216" w:type="pct"/>
          </w:tcPr>
          <w:p w14:paraId="5E7820BA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418C676C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649" w:type="pct"/>
          </w:tcPr>
          <w:p w14:paraId="42686AA2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19" w:type="pct"/>
          </w:tcPr>
          <w:p w14:paraId="3ACF9EDF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</w:tbl>
    <w:p w14:paraId="0FC3DF95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0A4B8BD8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0F684EB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6316A31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173CE8BC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10120BF8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1385835" w14:textId="77777777" w:rsidR="0078220D" w:rsidRDefault="0078220D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1098C301" w14:textId="77777777" w:rsidR="0078220D" w:rsidRDefault="0078220D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D77E044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7AD03076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7598D5E6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1B750642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00740459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1FC3737A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18DCB458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0E3C4864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3EA1D290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03E4BB5D" w14:textId="4B26FB09" w:rsidR="007E4092" w:rsidRPr="007E4092" w:rsidRDefault="007E4092" w:rsidP="00D6513B">
      <w:pPr>
        <w:pStyle w:val="Akapitzlist"/>
        <w:numPr>
          <w:ilvl w:val="4"/>
          <w:numId w:val="19"/>
        </w:numPr>
        <w:tabs>
          <w:tab w:val="left" w:pos="567"/>
        </w:tabs>
        <w:autoSpaceDE w:val="0"/>
        <w:autoSpaceDN w:val="0"/>
        <w:adjustRightInd w:val="0"/>
        <w:spacing w:before="120" w:after="120"/>
        <w:ind w:hanging="2232"/>
        <w:jc w:val="center"/>
        <w:rPr>
          <w:rFonts w:ascii="Arial" w:hAnsi="Arial" w:cs="Arial"/>
        </w:rPr>
      </w:pPr>
      <w:r w:rsidRPr="007E4092">
        <w:rPr>
          <w:rFonts w:ascii="Arial" w:hAnsi="Arial" w:cs="Arial"/>
          <w:b/>
          <w:bCs/>
          <w:i/>
          <w:iCs/>
          <w:sz w:val="40"/>
          <w:szCs w:val="40"/>
          <w:u w:val="single"/>
        </w:rPr>
        <w:t>ZAŁĄCZNIKI HANDLOWE</w:t>
      </w:r>
    </w:p>
    <w:p w14:paraId="6309A3FB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0070C0"/>
        </w:rPr>
      </w:pPr>
    </w:p>
    <w:p w14:paraId="300EF702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6AB25EE" w14:textId="77777777" w:rsidR="00521391" w:rsidRDefault="00521391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5323B26" w14:textId="77777777" w:rsidR="00732C29" w:rsidRDefault="00732C2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4071522" w14:textId="77777777" w:rsidR="00732C29" w:rsidRDefault="00732C2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BAF1849" w14:textId="77777777" w:rsidR="00732C29" w:rsidRDefault="00732C2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919F979" w14:textId="77777777" w:rsidR="00732C29" w:rsidRDefault="00732C2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EBA5CD8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C1130FE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328EBAFD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A5F15E8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1BD7A1E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D98C116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683F73B0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AB81708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2FB0BC3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DF0F3E1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578B330A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206BBD63" w14:textId="77777777" w:rsidR="007E4092" w:rsidRDefault="007E4092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7A9A6BAC" w14:textId="77777777" w:rsidR="007B6559" w:rsidRDefault="007B6559" w:rsidP="00A46E5A">
      <w:pPr>
        <w:tabs>
          <w:tab w:val="left" w:pos="567"/>
        </w:tabs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</w:rPr>
      </w:pPr>
    </w:p>
    <w:p w14:paraId="48551D1B" w14:textId="2849FA0F" w:rsidR="007E4092" w:rsidRDefault="007E4092" w:rsidP="007E4092">
      <w:pPr>
        <w:tabs>
          <w:tab w:val="left" w:pos="567"/>
        </w:tabs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</w:rPr>
      </w:pPr>
      <w:r w:rsidRPr="009C3609">
        <w:rPr>
          <w:rFonts w:ascii="Arial" w:hAnsi="Arial" w:cs="Arial"/>
        </w:rPr>
        <w:t>[</w:t>
      </w:r>
      <w:r w:rsidRPr="007B24DA">
        <w:rPr>
          <w:rFonts w:ascii="Arial" w:hAnsi="Arial" w:cs="Arial"/>
          <w:b/>
          <w:color w:val="000000" w:themeColor="text1"/>
        </w:rPr>
        <w:t xml:space="preserve">Załącznik </w:t>
      </w:r>
      <w:r w:rsidRPr="007B24DA">
        <w:rPr>
          <w:rFonts w:ascii="Arial" w:hAnsi="Arial" w:cs="Arial"/>
          <w:b/>
          <w:bCs/>
          <w:color w:val="000000" w:themeColor="text1"/>
        </w:rPr>
        <w:t>nr 3.</w:t>
      </w:r>
      <w:r w:rsidR="007B24DA" w:rsidRPr="007B24DA">
        <w:rPr>
          <w:rFonts w:ascii="Arial" w:hAnsi="Arial" w:cs="Arial"/>
          <w:b/>
          <w:bCs/>
          <w:color w:val="000000" w:themeColor="text1"/>
        </w:rPr>
        <w:t>1</w:t>
      </w:r>
      <w:r w:rsidRPr="007B24DA">
        <w:rPr>
          <w:rFonts w:ascii="Arial" w:hAnsi="Arial" w:cs="Arial"/>
          <w:color w:val="000000" w:themeColor="text1"/>
        </w:rPr>
        <w:t xml:space="preserve"> </w:t>
      </w:r>
      <w:r w:rsidRPr="009C3609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t>Zapytania ofertowego</w:t>
      </w:r>
      <w:r w:rsidRPr="009C3609">
        <w:rPr>
          <w:rFonts w:ascii="Arial" w:hAnsi="Arial" w:cs="Arial"/>
        </w:rPr>
        <w:t>]</w:t>
      </w:r>
    </w:p>
    <w:p w14:paraId="6F44A4AC" w14:textId="77777777" w:rsidR="00034103" w:rsidRDefault="00034103" w:rsidP="007E4092">
      <w:pPr>
        <w:tabs>
          <w:tab w:val="left" w:pos="567"/>
        </w:tabs>
        <w:autoSpaceDE w:val="0"/>
        <w:autoSpaceDN w:val="0"/>
        <w:adjustRightInd w:val="0"/>
        <w:spacing w:before="120" w:after="120"/>
        <w:jc w:val="right"/>
        <w:rPr>
          <w:rFonts w:ascii="Arial" w:hAnsi="Arial" w:cs="Arial"/>
        </w:rPr>
      </w:pPr>
    </w:p>
    <w:p w14:paraId="623F0925" w14:textId="77777777" w:rsidR="007B24DA" w:rsidRPr="00DF5CC3" w:rsidRDefault="007B24DA" w:rsidP="007B24D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F5CC3">
        <w:rPr>
          <w:rFonts w:ascii="Arial" w:hAnsi="Arial" w:cs="Arial"/>
          <w:b/>
          <w:sz w:val="36"/>
          <w:szCs w:val="36"/>
        </w:rPr>
        <w:t>FORMULARZ OFERTOWY</w:t>
      </w:r>
    </w:p>
    <w:p w14:paraId="274EC089" w14:textId="77777777" w:rsidR="007B24DA" w:rsidRPr="001F2F3B" w:rsidRDefault="007B24DA" w:rsidP="007B24DA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7B24DA" w:rsidRPr="001F2F3B" w14:paraId="3BAA2812" w14:textId="77777777" w:rsidTr="00AC6AA3">
        <w:trPr>
          <w:cantSplit/>
          <w:trHeight w:hRule="exact" w:val="53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133D176C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Dane Wykonawcy*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B840EF" w14:textId="77777777" w:rsidR="007B24DA" w:rsidRPr="001F2F3B" w:rsidRDefault="007B24DA" w:rsidP="00AC6AA3">
            <w:pPr>
              <w:spacing w:after="0" w:line="240" w:lineRule="auto"/>
              <w:ind w:left="497" w:right="1064" w:firstLine="497"/>
              <w:rPr>
                <w:rFonts w:ascii="Arial" w:hAnsi="Arial" w:cs="Arial"/>
                <w:sz w:val="20"/>
                <w:szCs w:val="20"/>
              </w:rPr>
            </w:pPr>
          </w:p>
          <w:p w14:paraId="1C9FDB3B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34DBBD31" w14:textId="77777777" w:rsidTr="00AC6AA3">
        <w:trPr>
          <w:cantSplit/>
          <w:trHeight w:hRule="exact" w:val="870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09D018E1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F571727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1B1FFB7A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ulica, nr lokalu</w:t>
            </w:r>
          </w:p>
          <w:p w14:paraId="34FF35A9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BA7308" w14:textId="77777777" w:rsidR="007B24DA" w:rsidRPr="001F2F3B" w:rsidRDefault="007B24DA" w:rsidP="00AC6AA3">
            <w:pPr>
              <w:spacing w:after="0" w:line="240" w:lineRule="auto"/>
              <w:ind w:right="106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3598494D" w14:textId="77777777" w:rsidTr="00AC6AA3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6CF5DEFC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784FC0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702AF767" w14:textId="77777777" w:rsidTr="00AC6AA3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2E40CC91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95FE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493695B6" w14:textId="77777777" w:rsidTr="00AC6AA3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3B622B38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E679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0F6F1CD4" w14:textId="77777777" w:rsidTr="00AC6AA3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81E04"/>
            <w:vAlign w:val="center"/>
          </w:tcPr>
          <w:p w14:paraId="4E1A3438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1F2F3B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1EA9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B1A5EB" w14:textId="77777777" w:rsidR="007B24DA" w:rsidRPr="001F2F3B" w:rsidRDefault="007B24DA" w:rsidP="007B24DA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1F2F3B">
        <w:rPr>
          <w:rFonts w:ascii="Arial" w:hAnsi="Arial" w:cs="Arial"/>
          <w:sz w:val="20"/>
          <w:szCs w:val="20"/>
        </w:rPr>
        <w:t>*</w:t>
      </w:r>
      <w:r w:rsidRPr="001F2F3B">
        <w:rPr>
          <w:rFonts w:ascii="Arial" w:hAnsi="Arial" w:cs="Arial"/>
          <w:sz w:val="18"/>
          <w:szCs w:val="18"/>
        </w:rPr>
        <w:t xml:space="preserve">W przypadku złożenia oferty wspólnej należy zaznaczyć, kto jest liderem i podmiotem upoważnionym do reprezentowania pozostałych Wykonawców wspólnie ubiegających się o zakup. </w:t>
      </w:r>
    </w:p>
    <w:p w14:paraId="1E36E4FE" w14:textId="77777777" w:rsidR="007B24DA" w:rsidRPr="001F2F3B" w:rsidRDefault="007B24DA" w:rsidP="007B24DA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Arial" w:hAnsi="Arial" w:cs="Arial"/>
          <w:b/>
          <w:sz w:val="20"/>
          <w:szCs w:val="20"/>
        </w:rPr>
      </w:pPr>
    </w:p>
    <w:p w14:paraId="3AFB95BA" w14:textId="77777777" w:rsidR="007B24DA" w:rsidRPr="001F2F3B" w:rsidRDefault="007B24DA" w:rsidP="007B24DA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b/>
          <w:sz w:val="20"/>
          <w:szCs w:val="20"/>
        </w:rPr>
      </w:pPr>
      <w:proofErr w:type="spellStart"/>
      <w:r w:rsidRPr="001F2F3B">
        <w:rPr>
          <w:rFonts w:ascii="Arial" w:hAnsi="Arial" w:cs="Arial"/>
          <w:b/>
          <w:sz w:val="20"/>
          <w:szCs w:val="20"/>
        </w:rPr>
        <w:t>myORLEN</w:t>
      </w:r>
      <w:proofErr w:type="spellEnd"/>
      <w:r w:rsidRPr="001F2F3B">
        <w:rPr>
          <w:rFonts w:ascii="Arial" w:hAnsi="Arial" w:cs="Arial"/>
          <w:b/>
          <w:sz w:val="20"/>
          <w:szCs w:val="20"/>
        </w:rPr>
        <w:t xml:space="preserve"> sp. z o.o.</w:t>
      </w:r>
    </w:p>
    <w:p w14:paraId="60ABD5E9" w14:textId="77777777" w:rsidR="007B24DA" w:rsidRPr="001F2F3B" w:rsidRDefault="007B24DA" w:rsidP="007B24DA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ul. Jana Kazimierza 3,</w:t>
      </w:r>
    </w:p>
    <w:p w14:paraId="3B3A4794" w14:textId="77777777" w:rsidR="007B24DA" w:rsidRPr="001F2F3B" w:rsidRDefault="007B24DA" w:rsidP="007B24DA">
      <w:pPr>
        <w:autoSpaceDE w:val="0"/>
        <w:autoSpaceDN w:val="0"/>
        <w:adjustRightInd w:val="0"/>
        <w:spacing w:after="0" w:line="240" w:lineRule="auto"/>
        <w:ind w:left="5387" w:firstLine="992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01-248 Warszawa</w:t>
      </w:r>
    </w:p>
    <w:p w14:paraId="45D8BCE0" w14:textId="77777777" w:rsidR="007B24DA" w:rsidRPr="001F2F3B" w:rsidRDefault="007B24DA" w:rsidP="007B24DA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20"/>
          <w:szCs w:val="20"/>
        </w:rPr>
      </w:pPr>
    </w:p>
    <w:p w14:paraId="26D2BB7D" w14:textId="77777777" w:rsidR="007B24DA" w:rsidRPr="001F2F3B" w:rsidRDefault="007B24DA" w:rsidP="007B24DA">
      <w:pPr>
        <w:spacing w:after="120"/>
        <w:jc w:val="center"/>
        <w:outlineLvl w:val="0"/>
        <w:rPr>
          <w:rFonts w:ascii="Arial" w:eastAsia="Calibri" w:hAnsi="Arial" w:cs="Arial"/>
          <w:b/>
          <w:spacing w:val="20"/>
          <w:sz w:val="44"/>
          <w:szCs w:val="44"/>
        </w:rPr>
      </w:pPr>
      <w:r w:rsidRPr="001F2F3B">
        <w:rPr>
          <w:rFonts w:ascii="Arial" w:eastAsia="Calibri" w:hAnsi="Arial" w:cs="Arial"/>
          <w:b/>
          <w:spacing w:val="20"/>
          <w:sz w:val="44"/>
          <w:szCs w:val="44"/>
        </w:rPr>
        <w:t>O F E R T A</w:t>
      </w:r>
    </w:p>
    <w:p w14:paraId="68A8BFF9" w14:textId="0717EE36" w:rsidR="007B24DA" w:rsidRPr="00DF5CC3" w:rsidRDefault="007B24DA" w:rsidP="00DF5CC3">
      <w:pPr>
        <w:spacing w:after="12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DF5CC3">
        <w:rPr>
          <w:rFonts w:ascii="Arial" w:eastAsia="Calibri" w:hAnsi="Arial" w:cs="Arial"/>
          <w:b/>
          <w:sz w:val="20"/>
          <w:szCs w:val="20"/>
        </w:rPr>
        <w:t>„</w:t>
      </w:r>
      <w:r w:rsidR="00DF5CC3" w:rsidRPr="00DF5CC3">
        <w:rPr>
          <w:rFonts w:ascii="Arial" w:hAnsi="Arial" w:cs="Arial"/>
          <w:b/>
          <w:sz w:val="20"/>
          <w:szCs w:val="20"/>
        </w:rPr>
        <w:t xml:space="preserve">Zapewnienie kompleksowej usługi sprzątania BOK </w:t>
      </w:r>
      <w:proofErr w:type="spellStart"/>
      <w:r w:rsidR="00DF5CC3" w:rsidRPr="00DF5CC3">
        <w:rPr>
          <w:rFonts w:ascii="Arial" w:hAnsi="Arial" w:cs="Arial"/>
          <w:b/>
          <w:sz w:val="20"/>
          <w:szCs w:val="20"/>
        </w:rPr>
        <w:t>myORLEN</w:t>
      </w:r>
      <w:proofErr w:type="spellEnd"/>
      <w:r w:rsidR="00DF5CC3" w:rsidRPr="00DF5CC3">
        <w:rPr>
          <w:rFonts w:ascii="Arial" w:hAnsi="Arial" w:cs="Arial"/>
          <w:b/>
          <w:sz w:val="20"/>
          <w:szCs w:val="20"/>
        </w:rPr>
        <w:t xml:space="preserve"> sp. z o.o. zlokalizowanego </w:t>
      </w:r>
      <w:r w:rsidR="00DF5CC3">
        <w:rPr>
          <w:rFonts w:ascii="Arial" w:hAnsi="Arial" w:cs="Arial"/>
          <w:b/>
          <w:sz w:val="20"/>
          <w:szCs w:val="20"/>
        </w:rPr>
        <w:br/>
      </w:r>
      <w:r w:rsidR="00DF5CC3">
        <w:rPr>
          <w:rFonts w:ascii="Arial" w:hAnsi="Arial" w:cs="Arial"/>
          <w:b/>
          <w:sz w:val="20"/>
          <w:szCs w:val="20"/>
        </w:rPr>
        <w:br/>
      </w:r>
      <w:r w:rsidR="00DF5CC3" w:rsidRPr="00DF5CC3">
        <w:rPr>
          <w:rFonts w:ascii="Arial" w:hAnsi="Arial" w:cs="Arial"/>
          <w:b/>
          <w:sz w:val="20"/>
          <w:szCs w:val="20"/>
        </w:rPr>
        <w:t xml:space="preserve">w Galerii </w:t>
      </w:r>
      <w:proofErr w:type="spellStart"/>
      <w:r w:rsidR="00DF5CC3" w:rsidRPr="00DF5CC3">
        <w:rPr>
          <w:rFonts w:ascii="Arial" w:hAnsi="Arial" w:cs="Arial"/>
          <w:b/>
          <w:sz w:val="20"/>
          <w:szCs w:val="20"/>
        </w:rPr>
        <w:t>Gemini</w:t>
      </w:r>
      <w:proofErr w:type="spellEnd"/>
      <w:r w:rsidR="00DF5CC3" w:rsidRPr="00DF5CC3">
        <w:rPr>
          <w:rFonts w:ascii="Arial" w:hAnsi="Arial" w:cs="Arial"/>
          <w:b/>
          <w:sz w:val="20"/>
          <w:szCs w:val="20"/>
        </w:rPr>
        <w:t xml:space="preserve"> Park Tychy w Tychach</w:t>
      </w:r>
      <w:r w:rsidR="00DF5CC3">
        <w:rPr>
          <w:rFonts w:ascii="Arial" w:hAnsi="Arial" w:cs="Arial"/>
          <w:b/>
          <w:sz w:val="20"/>
          <w:szCs w:val="20"/>
        </w:rPr>
        <w:t>,</w:t>
      </w:r>
      <w:r w:rsidR="00DF5CC3" w:rsidRPr="00DF5CC3">
        <w:rPr>
          <w:rFonts w:ascii="Arial" w:hAnsi="Arial" w:cs="Arial"/>
          <w:b/>
          <w:sz w:val="20"/>
          <w:szCs w:val="20"/>
        </w:rPr>
        <w:t xml:space="preserve"> ul. Towarowa 2c</w:t>
      </w:r>
      <w:r w:rsidRPr="00DF5CC3">
        <w:rPr>
          <w:rFonts w:ascii="Arial" w:eastAsia="Calibri" w:hAnsi="Arial" w:cs="Arial"/>
          <w:b/>
          <w:sz w:val="20"/>
          <w:szCs w:val="20"/>
        </w:rPr>
        <w:t>”</w:t>
      </w:r>
    </w:p>
    <w:p w14:paraId="354095D4" w14:textId="74BE2FB2" w:rsidR="007B24DA" w:rsidRDefault="007B24DA" w:rsidP="00C816A1">
      <w:pPr>
        <w:shd w:val="clear" w:color="auto" w:fill="FFFFFF" w:themeFill="background1"/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D7F64">
        <w:rPr>
          <w:rFonts w:ascii="Arial" w:eastAsia="Calibri" w:hAnsi="Arial" w:cs="Arial"/>
          <w:b/>
          <w:sz w:val="20"/>
          <w:szCs w:val="20"/>
        </w:rPr>
        <w:br/>
      </w:r>
      <w:r w:rsidR="00C816A1" w:rsidRPr="00C816A1">
        <w:rPr>
          <w:rFonts w:ascii="Arial" w:hAnsi="Arial" w:cs="Arial"/>
          <w:b/>
          <w:sz w:val="20"/>
          <w:szCs w:val="20"/>
        </w:rPr>
        <w:t xml:space="preserve"> nr : </w:t>
      </w:r>
      <w:r w:rsidR="00075708" w:rsidRPr="00075708">
        <w:rPr>
          <w:rFonts w:ascii="Arial" w:hAnsi="Arial" w:cs="Arial"/>
          <w:b/>
          <w:sz w:val="20"/>
          <w:szCs w:val="20"/>
        </w:rPr>
        <w:t>MYORLEN/1/000005/26</w:t>
      </w:r>
    </w:p>
    <w:p w14:paraId="37D74562" w14:textId="77777777" w:rsidR="00DF5CC3" w:rsidRPr="00C816A1" w:rsidRDefault="00DF5CC3" w:rsidP="00C816A1">
      <w:pPr>
        <w:shd w:val="clear" w:color="auto" w:fill="FFFFFF" w:themeFill="background1"/>
        <w:spacing w:after="12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9C0A363" w14:textId="77777777" w:rsidR="007B24DA" w:rsidRPr="001F2F3B" w:rsidRDefault="007B24DA" w:rsidP="00C816A1">
      <w:pPr>
        <w:shd w:val="clear" w:color="auto" w:fill="FFFFFF" w:themeFill="background1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My niżej podpisani działając w imieniu i na rzecz:</w:t>
      </w:r>
    </w:p>
    <w:p w14:paraId="3E48B760" w14:textId="77777777" w:rsidR="007B24DA" w:rsidRPr="001F2F3B" w:rsidRDefault="007B24DA" w:rsidP="00C816A1">
      <w:pPr>
        <w:shd w:val="clear" w:color="auto" w:fill="FFFFFF" w:themeFill="background1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6AFB060" w14:textId="77777777" w:rsidR="007B24DA" w:rsidRPr="001F2F3B" w:rsidRDefault="007B24DA" w:rsidP="00C816A1">
      <w:pPr>
        <w:shd w:val="clear" w:color="auto" w:fill="FFFFFF" w:themeFill="background1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E025D46" w14:textId="77777777" w:rsidR="007B24DA" w:rsidRPr="001F2F3B" w:rsidRDefault="007B24DA" w:rsidP="007B24DA">
      <w:pPr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7BC1164D" w14:textId="77777777" w:rsidR="007B24DA" w:rsidRPr="001F2F3B" w:rsidRDefault="007B24DA" w:rsidP="007B24DA">
      <w:pPr>
        <w:adjustRightInd w:val="0"/>
        <w:spacing w:after="0" w:line="24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1F2F3B">
        <w:rPr>
          <w:rFonts w:ascii="Arial" w:hAnsi="Arial" w:cs="Arial"/>
          <w:i/>
          <w:iCs/>
          <w:sz w:val="18"/>
          <w:szCs w:val="18"/>
        </w:rPr>
        <w:t>(nazwa (firma) i dokładny adres Wykonawcy/Wykonawców wspólnie ubiegających się o zakup)</w:t>
      </w:r>
    </w:p>
    <w:p w14:paraId="398179F0" w14:textId="77777777" w:rsidR="007B24DA" w:rsidRPr="001F2F3B" w:rsidRDefault="007B24DA" w:rsidP="007B24DA">
      <w:pPr>
        <w:spacing w:after="120"/>
        <w:rPr>
          <w:rFonts w:ascii="Arial" w:eastAsia="Calibri" w:hAnsi="Arial" w:cs="Arial"/>
          <w:b/>
          <w:sz w:val="20"/>
          <w:szCs w:val="20"/>
        </w:rPr>
      </w:pPr>
    </w:p>
    <w:p w14:paraId="4064F9DA" w14:textId="13C1B7A8" w:rsidR="007B24DA" w:rsidRDefault="007B24DA" w:rsidP="007B24DA">
      <w:pPr>
        <w:spacing w:after="120"/>
        <w:jc w:val="both"/>
        <w:rPr>
          <w:rFonts w:ascii="Arial" w:hAnsi="Arial" w:cs="Arial"/>
          <w:sz w:val="20"/>
          <w:szCs w:val="20"/>
          <w:lang w:eastAsia="pl-PL"/>
        </w:rPr>
      </w:pPr>
      <w:r w:rsidRPr="001F2F3B">
        <w:rPr>
          <w:rFonts w:ascii="Arial" w:hAnsi="Arial" w:cs="Arial"/>
          <w:color w:val="000000" w:themeColor="text1"/>
          <w:sz w:val="20"/>
          <w:szCs w:val="20"/>
          <w:lang w:eastAsia="pl-PL"/>
        </w:rPr>
        <w:t>oferujemy następującą cenę</w:t>
      </w:r>
      <w:r w:rsidRPr="001F2F3B">
        <w:t xml:space="preserve"> </w:t>
      </w:r>
      <w:r w:rsidRPr="001F2F3B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za realizację </w:t>
      </w:r>
      <w:r w:rsidR="00DF5CC3">
        <w:rPr>
          <w:rFonts w:ascii="Arial" w:hAnsi="Arial" w:cs="Arial"/>
          <w:color w:val="000000" w:themeColor="text1"/>
          <w:sz w:val="20"/>
          <w:szCs w:val="20"/>
          <w:lang w:eastAsia="pl-PL"/>
        </w:rPr>
        <w:t>usług</w:t>
      </w:r>
      <w:r w:rsidRPr="001F2F3B">
        <w:rPr>
          <w:rFonts w:ascii="Arial" w:hAnsi="Arial" w:cs="Arial"/>
          <w:color w:val="000000" w:themeColor="text1"/>
          <w:sz w:val="20"/>
          <w:szCs w:val="20"/>
          <w:lang w:eastAsia="pl-PL"/>
        </w:rPr>
        <w:t>, objętych Przedmiotem Zakupu, na warunkach określonych w </w:t>
      </w:r>
      <w:r w:rsidR="00EE4FF1">
        <w:rPr>
          <w:rFonts w:ascii="Arial" w:hAnsi="Arial" w:cs="Arial"/>
          <w:color w:val="000000" w:themeColor="text1"/>
          <w:sz w:val="20"/>
          <w:szCs w:val="20"/>
          <w:lang w:eastAsia="pl-PL"/>
        </w:rPr>
        <w:t>Zapytaniu ofertowym</w:t>
      </w:r>
      <w:r w:rsidRPr="001F2F3B">
        <w:rPr>
          <w:rFonts w:ascii="Arial" w:hAnsi="Arial" w:cs="Arial"/>
          <w:sz w:val="20"/>
          <w:szCs w:val="20"/>
          <w:lang w:eastAsia="pl-PL"/>
        </w:rPr>
        <w:t xml:space="preserve">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44"/>
      </w:tblGrid>
      <w:tr w:rsidR="007B24DA" w:rsidRPr="001F2F3B" w14:paraId="781578A4" w14:textId="77777777" w:rsidTr="00AC6AA3">
        <w:trPr>
          <w:trHeight w:val="580"/>
        </w:trPr>
        <w:tc>
          <w:tcPr>
            <w:tcW w:w="8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0E88" w14:textId="69A1DB7C" w:rsidR="007B24DA" w:rsidRPr="001F2F3B" w:rsidRDefault="007B24DA" w:rsidP="00AC6AA3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 xml:space="preserve">Cena </w:t>
            </w:r>
            <w:r w:rsidR="009F787E">
              <w:rPr>
                <w:rFonts w:ascii="Arial" w:eastAsia="Calibri" w:hAnsi="Arial" w:cs="Arial"/>
                <w:b/>
                <w:sz w:val="20"/>
                <w:szCs w:val="20"/>
              </w:rPr>
              <w:t xml:space="preserve">całkowita </w:t>
            </w: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>netto</w:t>
            </w:r>
            <w:r w:rsidRPr="001F2F3B">
              <w:rPr>
                <w:rFonts w:ascii="Arial" w:eastAsia="Calibri" w:hAnsi="Arial" w:cs="Arial"/>
                <w:sz w:val="20"/>
                <w:szCs w:val="20"/>
              </w:rPr>
              <w:t xml:space="preserve">:         …………………….…………..……………… zł. </w:t>
            </w:r>
          </w:p>
          <w:p w14:paraId="009941F7" w14:textId="77777777" w:rsidR="007B24DA" w:rsidRPr="001F2F3B" w:rsidRDefault="007B24DA" w:rsidP="00AC6AA3">
            <w:pPr>
              <w:spacing w:before="36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1F2F3B">
              <w:rPr>
                <w:rFonts w:ascii="Arial" w:eastAsia="Calibri" w:hAnsi="Arial" w:cs="Arial"/>
                <w:sz w:val="20"/>
                <w:szCs w:val="20"/>
              </w:rPr>
              <w:t>kwota</w:t>
            </w: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 xml:space="preserve"> VAT:</w:t>
            </w:r>
            <w:r w:rsidRPr="001F2F3B">
              <w:rPr>
                <w:rFonts w:ascii="Arial" w:eastAsia="Calibri" w:hAnsi="Arial" w:cs="Arial"/>
                <w:sz w:val="20"/>
                <w:szCs w:val="20"/>
              </w:rPr>
              <w:t xml:space="preserve">          …………………….…………………..……… zł. </w:t>
            </w:r>
          </w:p>
          <w:p w14:paraId="128449F2" w14:textId="4B8B1192" w:rsidR="007B24DA" w:rsidRPr="001F2F3B" w:rsidRDefault="007B24DA" w:rsidP="00AC6AA3">
            <w:pPr>
              <w:spacing w:before="360" w:after="120"/>
              <w:rPr>
                <w:rFonts w:ascii="Arial" w:eastAsia="Calibri" w:hAnsi="Arial" w:cs="Arial"/>
                <w:sz w:val="18"/>
                <w:szCs w:val="18"/>
              </w:rPr>
            </w:pP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 xml:space="preserve">Cena </w:t>
            </w:r>
            <w:r w:rsidR="009F787E">
              <w:rPr>
                <w:rFonts w:ascii="Arial" w:eastAsia="Calibri" w:hAnsi="Arial" w:cs="Arial"/>
                <w:b/>
                <w:sz w:val="20"/>
                <w:szCs w:val="20"/>
              </w:rPr>
              <w:t xml:space="preserve">całkowita </w:t>
            </w:r>
            <w:r w:rsidRPr="001F2F3B">
              <w:rPr>
                <w:rFonts w:ascii="Arial" w:eastAsia="Calibri" w:hAnsi="Arial" w:cs="Arial"/>
                <w:b/>
                <w:sz w:val="20"/>
                <w:szCs w:val="20"/>
              </w:rPr>
              <w:t>brutto</w:t>
            </w:r>
            <w:r w:rsidRPr="001F2F3B">
              <w:rPr>
                <w:rFonts w:ascii="Arial" w:eastAsia="Calibri" w:hAnsi="Arial" w:cs="Arial"/>
                <w:sz w:val="20"/>
                <w:szCs w:val="20"/>
              </w:rPr>
              <w:t>:        …………………...….……….………..………</w:t>
            </w:r>
            <w:r w:rsidRPr="001F2F3B">
              <w:rPr>
                <w:rFonts w:ascii="Arial" w:eastAsia="Calibri" w:hAnsi="Arial" w:cs="Arial"/>
                <w:sz w:val="18"/>
                <w:szCs w:val="18"/>
              </w:rPr>
              <w:t xml:space="preserve"> zł. </w:t>
            </w:r>
          </w:p>
        </w:tc>
      </w:tr>
    </w:tbl>
    <w:p w14:paraId="72B75C68" w14:textId="28891918" w:rsidR="007B24DA" w:rsidRPr="001F2F3B" w:rsidRDefault="007B24DA" w:rsidP="007B24DA">
      <w:pPr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u w:val="single"/>
          <w:lang w:eastAsia="ar-SA"/>
        </w:rPr>
      </w:pPr>
      <w:r w:rsidRPr="001F2F3B">
        <w:rPr>
          <w:rFonts w:ascii="Arial" w:hAnsi="Arial" w:cs="Arial"/>
          <w:b/>
          <w:sz w:val="20"/>
          <w:szCs w:val="20"/>
          <w:u w:val="single"/>
          <w:lang w:eastAsia="ar-SA"/>
        </w:rPr>
        <w:lastRenderedPageBreak/>
        <w:t>Oświadczamy, że:</w:t>
      </w:r>
    </w:p>
    <w:p w14:paraId="7F610248" w14:textId="67CA4D57" w:rsidR="007B24DA" w:rsidRPr="001F2F3B" w:rsidRDefault="007B24DA" w:rsidP="00D6513B">
      <w:pPr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Zapoznaliśmy się z postanowieniami </w:t>
      </w:r>
      <w:r w:rsidR="00EE4FF1">
        <w:rPr>
          <w:rFonts w:ascii="Arial" w:hAnsi="Arial" w:cs="Arial"/>
          <w:sz w:val="20"/>
          <w:szCs w:val="20"/>
        </w:rPr>
        <w:t>Zapytania ofertowego</w:t>
      </w:r>
      <w:r w:rsidRPr="001F2F3B">
        <w:rPr>
          <w:rFonts w:ascii="Arial" w:hAnsi="Arial" w:cs="Arial"/>
          <w:sz w:val="20"/>
          <w:szCs w:val="20"/>
        </w:rPr>
        <w:t xml:space="preserve"> oraz Projektem Umowy (w tym w szczególności opisem przedmiotu Zakupu) i przyjmujemy je bez zastrzeżeń.</w:t>
      </w:r>
    </w:p>
    <w:p w14:paraId="47A171C7" w14:textId="77777777" w:rsidR="007B24DA" w:rsidRPr="001F2F3B" w:rsidRDefault="007B24DA" w:rsidP="00D6513B">
      <w:pPr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Zdobyliśmy konieczne informacje potrzebne do prawidłowego przygotowania oferty.</w:t>
      </w:r>
    </w:p>
    <w:p w14:paraId="1796AF3F" w14:textId="5C01836A" w:rsidR="007B24DA" w:rsidRPr="001F2F3B" w:rsidRDefault="007B24DA" w:rsidP="00D6513B">
      <w:pPr>
        <w:numPr>
          <w:ilvl w:val="0"/>
          <w:numId w:val="21"/>
        </w:numPr>
        <w:autoSpaceDE w:val="0"/>
        <w:autoSpaceDN w:val="0"/>
        <w:adjustRightInd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Zobowiązujemy się do wykonania przedmiotu Zakupu na warunkach i zasadach określonych w </w:t>
      </w:r>
      <w:r w:rsidR="00EE4FF1">
        <w:rPr>
          <w:rFonts w:ascii="Arial" w:hAnsi="Arial" w:cs="Arial"/>
          <w:sz w:val="20"/>
          <w:szCs w:val="20"/>
        </w:rPr>
        <w:t>Zapytaniu ofertowym</w:t>
      </w:r>
      <w:r w:rsidRPr="001F2F3B">
        <w:rPr>
          <w:rFonts w:ascii="Arial" w:hAnsi="Arial" w:cs="Arial"/>
          <w:sz w:val="20"/>
          <w:szCs w:val="20"/>
        </w:rPr>
        <w:t xml:space="preserve"> przez Zamawiającego.</w:t>
      </w:r>
    </w:p>
    <w:p w14:paraId="0ACDB019" w14:textId="17E2E5F7" w:rsidR="007B24DA" w:rsidRPr="001F2F3B" w:rsidRDefault="007B24DA" w:rsidP="00D6513B">
      <w:pPr>
        <w:numPr>
          <w:ilvl w:val="0"/>
          <w:numId w:val="21"/>
        </w:numPr>
        <w:autoSpaceDE w:val="0"/>
        <w:autoSpaceDN w:val="0"/>
        <w:spacing w:before="120"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Akceptujemy wskazany w </w:t>
      </w:r>
      <w:r w:rsidR="00EE4FF1">
        <w:rPr>
          <w:rFonts w:ascii="Arial" w:hAnsi="Arial" w:cs="Arial"/>
          <w:sz w:val="20"/>
          <w:szCs w:val="20"/>
        </w:rPr>
        <w:t>Zapytaniu ofertowym</w:t>
      </w:r>
      <w:r w:rsidRPr="001F2F3B">
        <w:rPr>
          <w:rFonts w:ascii="Arial" w:hAnsi="Arial" w:cs="Arial"/>
          <w:sz w:val="20"/>
          <w:szCs w:val="20"/>
        </w:rPr>
        <w:t xml:space="preserve"> </w:t>
      </w:r>
      <w:r w:rsidRPr="00CE3D9C">
        <w:rPr>
          <w:rFonts w:ascii="Arial" w:hAnsi="Arial" w:cs="Arial"/>
          <w:b/>
          <w:bCs/>
          <w:sz w:val="20"/>
          <w:szCs w:val="20"/>
          <w:u w:val="single"/>
        </w:rPr>
        <w:t>60 dniowy</w:t>
      </w:r>
      <w:r w:rsidRPr="001F2F3B">
        <w:rPr>
          <w:rFonts w:ascii="Arial" w:hAnsi="Arial" w:cs="Arial"/>
          <w:sz w:val="20"/>
          <w:szCs w:val="20"/>
        </w:rPr>
        <w:t xml:space="preserve"> termin związania ofertą, w razie wybrania naszej oferty zobowiązujemy się do podpisania Umowy na warunkach zawartych w </w:t>
      </w:r>
      <w:r w:rsidR="00EE4FF1">
        <w:rPr>
          <w:rFonts w:ascii="Arial" w:hAnsi="Arial" w:cs="Arial"/>
          <w:sz w:val="20"/>
          <w:szCs w:val="20"/>
        </w:rPr>
        <w:t>Zapytaniu ofertowym</w:t>
      </w:r>
      <w:r w:rsidRPr="001F2F3B">
        <w:rPr>
          <w:rFonts w:ascii="Arial" w:hAnsi="Arial" w:cs="Arial"/>
          <w:sz w:val="20"/>
          <w:szCs w:val="20"/>
        </w:rPr>
        <w:t xml:space="preserve"> w miejscu i terminie wskazanym przez Zamawiającego.</w:t>
      </w:r>
    </w:p>
    <w:p w14:paraId="0FE96901" w14:textId="77777777" w:rsidR="007B24DA" w:rsidRPr="001F2F3B" w:rsidRDefault="007B24DA" w:rsidP="00D6513B">
      <w:pPr>
        <w:numPr>
          <w:ilvl w:val="0"/>
          <w:numId w:val="21"/>
        </w:numPr>
        <w:tabs>
          <w:tab w:val="num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Oświadczam/y, że:</w:t>
      </w:r>
    </w:p>
    <w:p w14:paraId="086E0E81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 przekazuję/</w:t>
      </w:r>
      <w:proofErr w:type="spellStart"/>
      <w:r w:rsidRPr="001F2F3B">
        <w:rPr>
          <w:rFonts w:ascii="Arial" w:hAnsi="Arial" w:cs="Arial"/>
          <w:sz w:val="20"/>
          <w:szCs w:val="20"/>
        </w:rPr>
        <w:t>emy</w:t>
      </w:r>
      <w:proofErr w:type="spellEnd"/>
      <w:r w:rsidRPr="001F2F3B">
        <w:rPr>
          <w:rFonts w:ascii="Arial" w:hAnsi="Arial" w:cs="Arial"/>
          <w:sz w:val="20"/>
          <w:szCs w:val="20"/>
        </w:rPr>
        <w:t xml:space="preserve"> dane osobowe inne niż bezpośrednio nas dotyczące wobec czego: </w:t>
      </w:r>
    </w:p>
    <w:p w14:paraId="012F14C1" w14:textId="21CCCEA0" w:rsidR="007B24DA" w:rsidRPr="00CE3D9C" w:rsidRDefault="007B24DA" w:rsidP="007B24DA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a) wypełniliśmy obowiązki informacyjne przewidziane w art. 13 lub art. 14 RODO wobec osób fizycznych, od których dane osobowe zostały bezpośrednio lub pośrednio pozyskane w celu ubiegania się o udzielenie </w:t>
      </w:r>
      <w:r w:rsidRPr="00CE3D9C">
        <w:rPr>
          <w:rFonts w:ascii="Arial" w:hAnsi="Arial" w:cs="Arial"/>
          <w:sz w:val="20"/>
          <w:szCs w:val="20"/>
        </w:rPr>
        <w:t>zakupu</w:t>
      </w:r>
      <w:r w:rsidRPr="00CE3D9C" w:rsidDel="003C419E">
        <w:rPr>
          <w:rFonts w:ascii="Arial" w:hAnsi="Arial" w:cs="Arial"/>
          <w:sz w:val="20"/>
          <w:szCs w:val="20"/>
        </w:rPr>
        <w:t xml:space="preserve"> </w:t>
      </w:r>
      <w:r w:rsidRPr="00CE3D9C">
        <w:rPr>
          <w:rFonts w:ascii="Arial" w:hAnsi="Arial" w:cs="Arial"/>
          <w:sz w:val="20"/>
          <w:szCs w:val="20"/>
        </w:rPr>
        <w:t>w niniejszym postępowaniu</w:t>
      </w:r>
      <w:r w:rsidR="00441AC5">
        <w:rPr>
          <w:rFonts w:ascii="Arial" w:hAnsi="Arial" w:cs="Arial"/>
          <w:sz w:val="20"/>
          <w:szCs w:val="20"/>
        </w:rPr>
        <w:t>,</w:t>
      </w:r>
      <w:r w:rsidRPr="00CE3D9C">
        <w:rPr>
          <w:rFonts w:ascii="Arial" w:hAnsi="Arial" w:cs="Arial"/>
          <w:sz w:val="20"/>
          <w:szCs w:val="20"/>
        </w:rPr>
        <w:t xml:space="preserve"> </w:t>
      </w:r>
    </w:p>
    <w:p w14:paraId="063BD1D6" w14:textId="7A4B26DB" w:rsidR="007B24DA" w:rsidRPr="00BD4AD3" w:rsidRDefault="007B24DA" w:rsidP="007B24DA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CE3D9C">
        <w:rPr>
          <w:rFonts w:ascii="Arial" w:hAnsi="Arial" w:cs="Arial"/>
          <w:sz w:val="20"/>
          <w:szCs w:val="20"/>
        </w:rPr>
        <w:t xml:space="preserve">b) poinformowaliśmy wszystkie osoby fizyczne, których dane zostały przekazane Zamawiającemu w związku z prowadzonym Postępowaniem, o przetwarzaniu ich danych osobowych przez Zamawiającego zgodnie z Załącznikiem nr </w:t>
      </w:r>
      <w:r w:rsidR="00CE3D9C" w:rsidRPr="00CE3D9C">
        <w:rPr>
          <w:rFonts w:ascii="Arial" w:hAnsi="Arial" w:cs="Arial"/>
          <w:sz w:val="20"/>
          <w:szCs w:val="20"/>
        </w:rPr>
        <w:t>1.2</w:t>
      </w:r>
      <w:r w:rsidRPr="00CE3D9C">
        <w:rPr>
          <w:rFonts w:ascii="Arial" w:hAnsi="Arial" w:cs="Arial"/>
          <w:sz w:val="20"/>
          <w:szCs w:val="20"/>
        </w:rPr>
        <w:t xml:space="preserve"> do </w:t>
      </w:r>
      <w:r w:rsidR="00CE3D9C" w:rsidRPr="00CE3D9C">
        <w:rPr>
          <w:rFonts w:ascii="Arial" w:hAnsi="Arial" w:cs="Arial"/>
          <w:sz w:val="20"/>
          <w:szCs w:val="20"/>
        </w:rPr>
        <w:t>Zapytania</w:t>
      </w:r>
      <w:r w:rsidR="00CE3D9C">
        <w:rPr>
          <w:rFonts w:ascii="Arial" w:hAnsi="Arial" w:cs="Arial"/>
          <w:sz w:val="20"/>
          <w:szCs w:val="20"/>
        </w:rPr>
        <w:t xml:space="preserve"> ofertowego</w:t>
      </w:r>
      <w:r w:rsidR="00441AC5">
        <w:rPr>
          <w:rFonts w:ascii="Arial" w:hAnsi="Arial" w:cs="Arial"/>
          <w:sz w:val="20"/>
          <w:szCs w:val="20"/>
        </w:rPr>
        <w:t>,</w:t>
      </w:r>
      <w:r w:rsidRPr="00BD4AD3">
        <w:rPr>
          <w:rFonts w:ascii="Arial" w:hAnsi="Arial" w:cs="Arial"/>
          <w:sz w:val="20"/>
          <w:szCs w:val="20"/>
        </w:rPr>
        <w:t xml:space="preserve"> </w:t>
      </w:r>
    </w:p>
    <w:p w14:paraId="3FEDA82E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BD4AD3">
        <w:rPr>
          <w:rFonts w:ascii="Arial" w:hAnsi="Arial" w:cs="Arial"/>
          <w:sz w:val="20"/>
          <w:szCs w:val="20"/>
        </w:rPr>
        <w:t>c) zobowiązujemy się do przekazania informacji, w zakresie, o którym mowa pkt</w:t>
      </w:r>
      <w:r w:rsidRPr="001F2F3B">
        <w:rPr>
          <w:rFonts w:ascii="Arial" w:hAnsi="Arial" w:cs="Arial"/>
          <w:sz w:val="20"/>
          <w:szCs w:val="20"/>
        </w:rPr>
        <w:t xml:space="preserve"> b) powyżej, także osobom, których dane zostaną przekazane Zamawiającemu w ww. celu na dalszych etapach Postępowania. </w:t>
      </w:r>
    </w:p>
    <w:p w14:paraId="1B59BCD8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d) Zakres przekazanych danych osobowych obejmuje: …………………………………. </w:t>
      </w:r>
    </w:p>
    <w:p w14:paraId="5CAE73AC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i/>
          <w:iCs/>
          <w:sz w:val="20"/>
          <w:szCs w:val="20"/>
        </w:rPr>
        <w:t xml:space="preserve">[pole uzupełnia Wykonawca wskazując kategorie danych osobowych osób, które zostały przekazane Zamawiającemu, np. imię, nazwisko, stanowisko, służbowe dane kontaktowe]. </w:t>
      </w:r>
    </w:p>
    <w:p w14:paraId="2B987915" w14:textId="77777777" w:rsidR="007B24DA" w:rsidRPr="001F2F3B" w:rsidRDefault="007B24DA" w:rsidP="007B24DA">
      <w:pPr>
        <w:autoSpaceDE w:val="0"/>
        <w:autoSpaceDN w:val="0"/>
        <w:adjustRightInd w:val="0"/>
        <w:spacing w:after="12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 nie przekazujemy danych osobowych innych niż bezpośrednio nas dotyczących lub zachodzi wyłączenie stosowania obowiązku informacyjnego, stosownie do art. 13 ust. 4 lub art. 14 ust. 5 RODO </w:t>
      </w:r>
    </w:p>
    <w:p w14:paraId="1369EE2D" w14:textId="77777777" w:rsidR="007B24DA" w:rsidRPr="001F2F3B" w:rsidRDefault="007B24DA" w:rsidP="00D6513B">
      <w:pPr>
        <w:numPr>
          <w:ilvl w:val="0"/>
          <w:numId w:val="21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 xml:space="preserve">Wszelką korespondencję dotyczącą niniejszej oferty </w:t>
      </w:r>
      <w:r w:rsidRPr="001F2F3B">
        <w:rPr>
          <w:rFonts w:ascii="Arial" w:hAnsi="Arial" w:cs="Arial"/>
          <w:sz w:val="20"/>
          <w:szCs w:val="20"/>
          <w:u w:val="single"/>
        </w:rPr>
        <w:t>należy kierować na</w:t>
      </w:r>
      <w:r w:rsidRPr="001F2F3B">
        <w:rPr>
          <w:rFonts w:ascii="Arial" w:hAnsi="Arial" w:cs="Arial"/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9"/>
        <w:gridCol w:w="4952"/>
      </w:tblGrid>
      <w:tr w:rsidR="007B24DA" w:rsidRPr="001F2F3B" w14:paraId="081A70EA" w14:textId="77777777" w:rsidTr="00AC6AA3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1E2FC21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4952" w:type="dxa"/>
          </w:tcPr>
          <w:p w14:paraId="5BEF5847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67565B23" w14:textId="77777777" w:rsidTr="00AC6AA3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796A81AB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4952" w:type="dxa"/>
          </w:tcPr>
          <w:p w14:paraId="05FD73F6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67A37BD0" w14:textId="77777777" w:rsidTr="00AC6AA3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76F34572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4952" w:type="dxa"/>
          </w:tcPr>
          <w:p w14:paraId="6DBC30A8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46FCDD3B" w14:textId="77777777" w:rsidTr="00AC6AA3">
        <w:trPr>
          <w:trHeight w:val="70"/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05D1D23A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4952" w:type="dxa"/>
          </w:tcPr>
          <w:p w14:paraId="5D7AB19E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4DA" w:rsidRPr="001F2F3B" w14:paraId="14F9A134" w14:textId="77777777" w:rsidTr="00AC6AA3">
        <w:trPr>
          <w:jc w:val="center"/>
        </w:trPr>
        <w:tc>
          <w:tcPr>
            <w:tcW w:w="3399" w:type="dxa"/>
            <w:shd w:val="clear" w:color="auto" w:fill="F2DBDB" w:themeFill="accent2" w:themeFillTint="33"/>
          </w:tcPr>
          <w:p w14:paraId="6DBFEA4F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2F3B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4952" w:type="dxa"/>
          </w:tcPr>
          <w:p w14:paraId="768CDCA5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A9F3B9" w14:textId="77777777" w:rsidR="007B24DA" w:rsidRPr="001F2F3B" w:rsidRDefault="007B24DA" w:rsidP="007B24DA">
      <w:pPr>
        <w:autoSpaceDE w:val="0"/>
        <w:autoSpaceDN w:val="0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DF7E403" w14:textId="77777777" w:rsidR="007B24DA" w:rsidRPr="001F2F3B" w:rsidRDefault="007B24DA" w:rsidP="00D6513B">
      <w:pPr>
        <w:numPr>
          <w:ilvl w:val="0"/>
          <w:numId w:val="21"/>
        </w:numPr>
        <w:autoSpaceDE w:val="0"/>
        <w:autoSpaceDN w:val="0"/>
        <w:spacing w:after="12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Na  ...  kolejno ponumerowanych stronach składamy ofertę, złożoną z:</w:t>
      </w:r>
    </w:p>
    <w:p w14:paraId="09F31ED6" w14:textId="77777777" w:rsidR="007B24DA" w:rsidRPr="001F2F3B" w:rsidRDefault="007B24DA" w:rsidP="00D6513B">
      <w:pPr>
        <w:numPr>
          <w:ilvl w:val="0"/>
          <w:numId w:val="22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4EF29FC1" w14:textId="77777777" w:rsidR="007B24DA" w:rsidRPr="001F2F3B" w:rsidRDefault="007B24DA" w:rsidP="00D6513B">
      <w:pPr>
        <w:numPr>
          <w:ilvl w:val="0"/>
          <w:numId w:val="22"/>
        </w:numPr>
        <w:autoSpaceDE w:val="0"/>
        <w:autoSpaceDN w:val="0"/>
        <w:spacing w:after="0" w:line="240" w:lineRule="auto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1F2F3B">
        <w:rPr>
          <w:rFonts w:ascii="Arial" w:hAnsi="Arial" w:cs="Arial"/>
          <w:sz w:val="20"/>
          <w:szCs w:val="20"/>
        </w:rPr>
        <w:t>………………………………….......................................................................................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4007"/>
        <w:gridCol w:w="2980"/>
        <w:gridCol w:w="1743"/>
      </w:tblGrid>
      <w:tr w:rsidR="007B24DA" w:rsidRPr="001F2F3B" w14:paraId="6E5027C3" w14:textId="77777777" w:rsidTr="00AC6AA3">
        <w:trPr>
          <w:cantSplit/>
          <w:trHeight w:val="703"/>
          <w:jc w:val="center"/>
        </w:trPr>
        <w:tc>
          <w:tcPr>
            <w:tcW w:w="307" w:type="pct"/>
            <w:shd w:val="clear" w:color="auto" w:fill="F2DBDB" w:themeFill="accent2" w:themeFillTint="33"/>
            <w:vAlign w:val="center"/>
          </w:tcPr>
          <w:p w14:paraId="3D3A64AC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shd w:val="clear" w:color="auto" w:fill="F2DBDB" w:themeFill="accent2" w:themeFillTint="33"/>
            <w:vAlign w:val="center"/>
          </w:tcPr>
          <w:p w14:paraId="0434E7F7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 do występowania w obrocie prawnym lub posiadającej 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602" w:type="pct"/>
            <w:shd w:val="clear" w:color="auto" w:fill="F2DBDB" w:themeFill="accent2" w:themeFillTint="33"/>
            <w:vAlign w:val="center"/>
          </w:tcPr>
          <w:p w14:paraId="7CB39B29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Podpis(y) osoby(osób) uprawnionej</w:t>
            </w:r>
            <w:r w:rsidRPr="001F2F3B" w:rsidDel="000F660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1F2F3B"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 w:rsidRPr="001F2F3B">
              <w:rPr>
                <w:rFonts w:ascii="Arial" w:hAnsi="Arial" w:cs="Arial"/>
                <w:bCs/>
                <w:sz w:val="18"/>
                <w:szCs w:val="18"/>
              </w:rPr>
              <w:t>ych</w:t>
            </w:r>
            <w:proofErr w:type="spellEnd"/>
            <w:r w:rsidRPr="001F2F3B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937" w:type="pct"/>
            <w:shd w:val="clear" w:color="auto" w:fill="F2DBDB" w:themeFill="accent2" w:themeFillTint="33"/>
            <w:vAlign w:val="center"/>
          </w:tcPr>
          <w:p w14:paraId="11546916" w14:textId="77777777" w:rsidR="007B24DA" w:rsidRPr="001F2F3B" w:rsidRDefault="007B24DA" w:rsidP="00AC6AA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F2F3B">
              <w:rPr>
                <w:rFonts w:ascii="Arial" w:hAnsi="Arial" w:cs="Arial"/>
                <w:bCs/>
                <w:sz w:val="18"/>
                <w:szCs w:val="18"/>
              </w:rPr>
              <w:t>Miejscowość i data</w:t>
            </w:r>
          </w:p>
        </w:tc>
      </w:tr>
      <w:tr w:rsidR="007B24DA" w:rsidRPr="001F2F3B" w14:paraId="5672CD7F" w14:textId="77777777" w:rsidTr="00AC6AA3">
        <w:trPr>
          <w:cantSplit/>
          <w:trHeight w:val="674"/>
          <w:jc w:val="center"/>
        </w:trPr>
        <w:tc>
          <w:tcPr>
            <w:tcW w:w="307" w:type="pct"/>
          </w:tcPr>
          <w:p w14:paraId="14125B94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1F4FFA6F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A473A9B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79A034AE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1211F864" w14:textId="77777777" w:rsidR="007B24DA" w:rsidRPr="001F2F3B" w:rsidRDefault="007B24DA" w:rsidP="00AC6AA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1BCFB9A" w14:textId="4753FFEE" w:rsidR="00034103" w:rsidRDefault="00034103" w:rsidP="00CE3D9C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rFonts w:ascii="Arial" w:hAnsi="Arial" w:cs="Arial"/>
        </w:rPr>
      </w:pPr>
    </w:p>
    <w:sectPr w:rsidR="00034103" w:rsidSect="00F530CE">
      <w:footerReference w:type="default" r:id="rId15"/>
      <w:pgSz w:w="11920" w:h="16840"/>
      <w:pgMar w:top="851" w:right="1304" w:bottom="130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BDA31" w14:textId="77777777" w:rsidR="0030161F" w:rsidRDefault="0030161F" w:rsidP="002A226A">
      <w:pPr>
        <w:spacing w:after="0" w:line="240" w:lineRule="auto"/>
      </w:pPr>
      <w:r>
        <w:separator/>
      </w:r>
    </w:p>
  </w:endnote>
  <w:endnote w:type="continuationSeparator" w:id="0">
    <w:p w14:paraId="5904109C" w14:textId="77777777" w:rsidR="0030161F" w:rsidRDefault="0030161F" w:rsidP="002A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Alt OnePl MT">
    <w:altName w:val="Times New Roman"/>
    <w:charset w:val="00"/>
    <w:family w:val="auto"/>
    <w:pitch w:val="variable"/>
  </w:font>
  <w:font w:name="StarSymbol">
    <w:altName w:val="Segoe UI Symbol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154054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39B61DD" w14:textId="77777777" w:rsidR="00333FA7" w:rsidRPr="00A160C6" w:rsidRDefault="00333FA7" w:rsidP="000B5871">
        <w:pPr>
          <w:pStyle w:val="Stopka"/>
          <w:pBdr>
            <w:bottom w:val="single" w:sz="12" w:space="1" w:color="auto"/>
          </w:pBdr>
          <w:jc w:val="right"/>
        </w:pPr>
      </w:p>
      <w:p w14:paraId="6B0628FC" w14:textId="77777777" w:rsidR="00333FA7" w:rsidRPr="00A160C6" w:rsidRDefault="00333FA7" w:rsidP="000B5871">
        <w:pPr>
          <w:pStyle w:val="Stopka"/>
          <w:rPr>
            <w:rFonts w:ascii="Arial" w:hAnsi="Arial" w:cs="Arial"/>
            <w:b/>
          </w:rPr>
        </w:pPr>
      </w:p>
      <w:p w14:paraId="25FAF00B" w14:textId="77777777" w:rsidR="00753619" w:rsidRPr="00075708" w:rsidRDefault="004217C3" w:rsidP="00753619">
        <w:pPr>
          <w:jc w:val="center"/>
          <w:rPr>
            <w:rFonts w:ascii="Arial" w:hAnsi="Arial" w:cs="Arial"/>
            <w:b/>
            <w:sz w:val="28"/>
            <w:szCs w:val="28"/>
          </w:rPr>
        </w:pPr>
        <w:r w:rsidRPr="00A160C6">
          <w:rPr>
            <w:rFonts w:ascii="Arial" w:hAnsi="Arial" w:cs="Arial"/>
            <w:b/>
          </w:rPr>
          <w:t>Postępowanie zakupowe nr</w:t>
        </w:r>
        <w:r w:rsidR="00A160C6" w:rsidRPr="00A160C6">
          <w:rPr>
            <w:rFonts w:ascii="Arial" w:hAnsi="Arial" w:cs="Arial"/>
            <w:b/>
          </w:rPr>
          <w:t xml:space="preserve">: </w:t>
        </w:r>
        <w:r w:rsidR="00753619" w:rsidRPr="00075708">
          <w:rPr>
            <w:rFonts w:ascii="Arial" w:hAnsi="Arial" w:cs="Arial"/>
            <w:b/>
            <w:sz w:val="28"/>
            <w:szCs w:val="28"/>
          </w:rPr>
          <w:t xml:space="preserve">nr: </w:t>
        </w:r>
        <w:r w:rsidR="00753619" w:rsidRPr="00075708">
          <w:rPr>
            <w:b/>
            <w:sz w:val="28"/>
            <w:szCs w:val="28"/>
          </w:rPr>
          <w:t>MYORLEN/1/000005/26</w:t>
        </w:r>
      </w:p>
      <w:p w14:paraId="6D3DE0B5" w14:textId="26D7A160" w:rsidR="00333FA7" w:rsidRPr="00500A65" w:rsidRDefault="0030161F" w:rsidP="00A160C6">
        <w:pPr>
          <w:pStyle w:val="Stopka"/>
          <w:rPr>
            <w:rFonts w:ascii="Arial" w:hAnsi="Arial" w:cs="Arial"/>
          </w:rPr>
        </w:pPr>
      </w:p>
    </w:sdtContent>
  </w:sdt>
  <w:p w14:paraId="79E28460" w14:textId="77777777" w:rsidR="00333FA7" w:rsidRDefault="00333F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9D93A" w14:textId="77777777" w:rsidR="0030161F" w:rsidRDefault="0030161F" w:rsidP="002A226A">
      <w:pPr>
        <w:spacing w:after="0" w:line="240" w:lineRule="auto"/>
      </w:pPr>
      <w:r>
        <w:separator/>
      </w:r>
    </w:p>
  </w:footnote>
  <w:footnote w:type="continuationSeparator" w:id="0">
    <w:p w14:paraId="0FEA9972" w14:textId="77777777" w:rsidR="0030161F" w:rsidRDefault="0030161F" w:rsidP="002A226A">
      <w:pPr>
        <w:spacing w:after="0" w:line="240" w:lineRule="auto"/>
      </w:pPr>
      <w:r>
        <w:continuationSeparator/>
      </w:r>
    </w:p>
  </w:footnote>
  <w:footnote w:id="1">
    <w:p w14:paraId="5FD353BF" w14:textId="77777777" w:rsidR="007B24DA" w:rsidRPr="008615DE" w:rsidRDefault="007B24DA" w:rsidP="007B24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2540F">
        <w:rPr>
          <w:rStyle w:val="Odwoanieprzypisudolnego"/>
          <w:rFonts w:ascii="Arial" w:hAnsi="Arial" w:cs="Arial"/>
          <w:sz w:val="18"/>
          <w:szCs w:val="16"/>
        </w:rPr>
        <w:footnoteRef/>
      </w:r>
      <w:r w:rsidRPr="008615DE">
        <w:rPr>
          <w:rFonts w:ascii="Arial" w:hAnsi="Arial" w:cs="Arial"/>
          <w:sz w:val="16"/>
          <w:szCs w:val="16"/>
        </w:rPr>
        <w:t xml:space="preserve"> Wymagana weryfikacja </w:t>
      </w:r>
      <w:proofErr w:type="spellStart"/>
      <w:r>
        <w:rPr>
          <w:rFonts w:ascii="Arial" w:hAnsi="Arial" w:cs="Arial"/>
          <w:sz w:val="16"/>
          <w:szCs w:val="16"/>
        </w:rPr>
        <w:t>myORLEN</w:t>
      </w:r>
      <w:proofErr w:type="spellEnd"/>
      <w:r>
        <w:rPr>
          <w:rFonts w:ascii="Arial" w:hAnsi="Arial" w:cs="Arial"/>
          <w:sz w:val="16"/>
          <w:szCs w:val="16"/>
        </w:rPr>
        <w:t xml:space="preserve"> sp. z o.o.</w:t>
      </w:r>
      <w:r w:rsidRPr="008615DE">
        <w:rPr>
          <w:rFonts w:ascii="Arial" w:hAnsi="Arial" w:cs="Arial"/>
          <w:sz w:val="16"/>
          <w:szCs w:val="16"/>
        </w:rPr>
        <w:t xml:space="preserve">. </w:t>
      </w:r>
    </w:p>
  </w:footnote>
  <w:footnote w:id="2">
    <w:p w14:paraId="4940B6EE" w14:textId="77777777" w:rsidR="007B24DA" w:rsidRPr="008615DE" w:rsidRDefault="007B24DA" w:rsidP="007B24D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2540F">
        <w:rPr>
          <w:rStyle w:val="Odwoanieprzypisudolnego"/>
          <w:rFonts w:ascii="Arial" w:hAnsi="Arial" w:cs="Arial"/>
          <w:sz w:val="18"/>
          <w:szCs w:val="16"/>
        </w:rPr>
        <w:footnoteRef/>
      </w:r>
      <w:r w:rsidRPr="008615DE">
        <w:rPr>
          <w:rFonts w:ascii="Arial" w:hAnsi="Arial" w:cs="Arial"/>
          <w:sz w:val="16"/>
          <w:szCs w:val="16"/>
        </w:rPr>
        <w:t xml:space="preserve"> Wymagana weryfikacja </w:t>
      </w:r>
      <w:proofErr w:type="spellStart"/>
      <w:r>
        <w:rPr>
          <w:rFonts w:ascii="Arial" w:hAnsi="Arial" w:cs="Arial"/>
          <w:sz w:val="16"/>
          <w:szCs w:val="16"/>
        </w:rPr>
        <w:t>myORLEN</w:t>
      </w:r>
      <w:proofErr w:type="spellEnd"/>
      <w:r>
        <w:rPr>
          <w:rFonts w:ascii="Arial" w:hAnsi="Arial" w:cs="Arial"/>
          <w:sz w:val="16"/>
          <w:szCs w:val="16"/>
        </w:rPr>
        <w:t xml:space="preserve"> sp. z o.o.</w:t>
      </w:r>
      <w:r w:rsidRPr="008615DE">
        <w:rPr>
          <w:rFonts w:ascii="Arial" w:hAnsi="Arial" w:cs="Arial"/>
          <w:sz w:val="16"/>
          <w:szCs w:val="16"/>
        </w:rP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689"/>
        </w:tabs>
        <w:ind w:left="2689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7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2B203B1"/>
    <w:multiLevelType w:val="hybridMultilevel"/>
    <w:tmpl w:val="A24CDE9C"/>
    <w:name w:val="WW8Num51132"/>
    <w:lvl w:ilvl="0" w:tplc="DD14CFCC">
      <w:start w:val="1"/>
      <w:numFmt w:val="decimal"/>
      <w:lvlText w:val="%1."/>
      <w:lvlJc w:val="left"/>
      <w:pPr>
        <w:ind w:left="1780" w:hanging="360"/>
      </w:pPr>
      <w:rPr>
        <w:rFonts w:hint="default"/>
        <w:b w:val="0"/>
        <w:color w:val="272727"/>
      </w:r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9" w15:restartNumberingAfterBreak="0">
    <w:nsid w:val="05314E65"/>
    <w:multiLevelType w:val="hybridMultilevel"/>
    <w:tmpl w:val="312A7C50"/>
    <w:name w:val="WW8Num5113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06"/>
        </w:tabs>
        <w:ind w:left="15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66"/>
        </w:tabs>
        <w:ind w:left="36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826"/>
        </w:tabs>
        <w:ind w:left="5826" w:hanging="180"/>
      </w:pPr>
      <w:rPr>
        <w:rFonts w:cs="Times New Roman"/>
      </w:rPr>
    </w:lvl>
  </w:abstractNum>
  <w:abstractNum w:abstractNumId="10" w15:restartNumberingAfterBreak="0">
    <w:nsid w:val="062C7D2B"/>
    <w:multiLevelType w:val="multilevel"/>
    <w:tmpl w:val="87006F60"/>
    <w:lvl w:ilvl="0">
      <w:start w:val="1"/>
      <w:numFmt w:val="decimal"/>
      <w:lvlText w:val="%1."/>
      <w:lvlJc w:val="left"/>
      <w:pPr>
        <w:tabs>
          <w:tab w:val="num" w:pos="738"/>
        </w:tabs>
        <w:ind w:left="738" w:hanging="170"/>
      </w:pPr>
    </w:lvl>
    <w:lvl w:ilvl="1">
      <w:start w:val="1"/>
      <w:numFmt w:val="decimal"/>
      <w:pStyle w:val="Poziom2"/>
      <w:lvlText w:val="%2."/>
      <w:lvlJc w:val="left"/>
      <w:pPr>
        <w:tabs>
          <w:tab w:val="num" w:pos="709"/>
        </w:tabs>
        <w:ind w:left="709" w:hanging="567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430"/>
        </w:tabs>
        <w:ind w:left="1215" w:hanging="505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07352817"/>
    <w:multiLevelType w:val="hybridMultilevel"/>
    <w:tmpl w:val="653668C6"/>
    <w:name w:val="WW8Num62"/>
    <w:lvl w:ilvl="0" w:tplc="00000021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</w:lvl>
    <w:lvl w:ilvl="1" w:tplc="0000000D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09150ACC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F9C151B"/>
    <w:multiLevelType w:val="hybridMultilevel"/>
    <w:tmpl w:val="01AC6A32"/>
    <w:lvl w:ilvl="0" w:tplc="746EFC4A">
      <w:start w:val="1"/>
      <w:numFmt w:val="lowerLetter"/>
      <w:lvlText w:val="%1)"/>
      <w:lvlJc w:val="left"/>
      <w:pPr>
        <w:ind w:left="3221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3941" w:hanging="360"/>
      </w:pPr>
    </w:lvl>
    <w:lvl w:ilvl="2" w:tplc="0415001B" w:tentative="1">
      <w:start w:val="1"/>
      <w:numFmt w:val="lowerRoman"/>
      <w:lvlText w:val="%3."/>
      <w:lvlJc w:val="right"/>
      <w:pPr>
        <w:ind w:left="4661" w:hanging="180"/>
      </w:pPr>
    </w:lvl>
    <w:lvl w:ilvl="3" w:tplc="0415000F" w:tentative="1">
      <w:start w:val="1"/>
      <w:numFmt w:val="decimal"/>
      <w:lvlText w:val="%4."/>
      <w:lvlJc w:val="left"/>
      <w:pPr>
        <w:ind w:left="5381" w:hanging="360"/>
      </w:pPr>
    </w:lvl>
    <w:lvl w:ilvl="4" w:tplc="04150019" w:tentative="1">
      <w:start w:val="1"/>
      <w:numFmt w:val="lowerLetter"/>
      <w:lvlText w:val="%5."/>
      <w:lvlJc w:val="left"/>
      <w:pPr>
        <w:ind w:left="6101" w:hanging="360"/>
      </w:pPr>
    </w:lvl>
    <w:lvl w:ilvl="5" w:tplc="0415001B" w:tentative="1">
      <w:start w:val="1"/>
      <w:numFmt w:val="lowerRoman"/>
      <w:lvlText w:val="%6."/>
      <w:lvlJc w:val="right"/>
      <w:pPr>
        <w:ind w:left="6821" w:hanging="180"/>
      </w:pPr>
    </w:lvl>
    <w:lvl w:ilvl="6" w:tplc="0415000F" w:tentative="1">
      <w:start w:val="1"/>
      <w:numFmt w:val="decimal"/>
      <w:lvlText w:val="%7."/>
      <w:lvlJc w:val="left"/>
      <w:pPr>
        <w:ind w:left="7541" w:hanging="360"/>
      </w:pPr>
    </w:lvl>
    <w:lvl w:ilvl="7" w:tplc="04150019" w:tentative="1">
      <w:start w:val="1"/>
      <w:numFmt w:val="lowerLetter"/>
      <w:lvlText w:val="%8."/>
      <w:lvlJc w:val="left"/>
      <w:pPr>
        <w:ind w:left="8261" w:hanging="360"/>
      </w:pPr>
    </w:lvl>
    <w:lvl w:ilvl="8" w:tplc="0415001B" w:tentative="1">
      <w:start w:val="1"/>
      <w:numFmt w:val="lowerRoman"/>
      <w:lvlText w:val="%9."/>
      <w:lvlJc w:val="right"/>
      <w:pPr>
        <w:ind w:left="8981" w:hanging="180"/>
      </w:pPr>
    </w:lvl>
  </w:abstractNum>
  <w:abstractNum w:abstractNumId="14" w15:restartNumberingAfterBreak="0">
    <w:nsid w:val="10937B55"/>
    <w:multiLevelType w:val="hybridMultilevel"/>
    <w:tmpl w:val="01F691B2"/>
    <w:lvl w:ilvl="0" w:tplc="DC6E193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B94ABB"/>
    <w:multiLevelType w:val="hybridMultilevel"/>
    <w:tmpl w:val="39EC9E76"/>
    <w:lvl w:ilvl="0" w:tplc="B52AB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6A438A"/>
    <w:multiLevelType w:val="hybridMultilevel"/>
    <w:tmpl w:val="2AF8DDB0"/>
    <w:lvl w:ilvl="0" w:tplc="3870754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70633B"/>
    <w:multiLevelType w:val="multilevel"/>
    <w:tmpl w:val="DFB82A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2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96B4757"/>
    <w:multiLevelType w:val="hybridMultilevel"/>
    <w:tmpl w:val="E1005E7A"/>
    <w:lvl w:ilvl="0" w:tplc="E26833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A9F6F97"/>
    <w:multiLevelType w:val="multilevel"/>
    <w:tmpl w:val="2B6C176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1417" w:hanging="850"/>
      </w:pPr>
      <w:rPr>
        <w:rFonts w:ascii="Arial" w:eastAsia="Times New Roman" w:hAnsi="Arial" w:cs="Arial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BBB1599"/>
    <w:multiLevelType w:val="hybridMultilevel"/>
    <w:tmpl w:val="90406104"/>
    <w:lvl w:ilvl="0" w:tplc="FC5CF12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2B5E4E"/>
    <w:multiLevelType w:val="hybridMultilevel"/>
    <w:tmpl w:val="4CC82A8C"/>
    <w:lvl w:ilvl="0" w:tplc="9AD69BA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C7EB1"/>
    <w:multiLevelType w:val="multilevel"/>
    <w:tmpl w:val="B8228D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3"/>
      <w:numFmt w:val="decimal"/>
      <w:lvlText w:val="%5."/>
      <w:lvlJc w:val="left"/>
      <w:pPr>
        <w:ind w:left="2232" w:hanging="792"/>
      </w:pPr>
      <w:rPr>
        <w:rFonts w:hint="default"/>
        <w:b/>
        <w:bCs/>
        <w:sz w:val="40"/>
        <w:szCs w:val="4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CE23B7E"/>
    <w:multiLevelType w:val="multilevel"/>
    <w:tmpl w:val="696A76E4"/>
    <w:lvl w:ilvl="0">
      <w:start w:val="1"/>
      <w:numFmt w:val="decimal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2)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pStyle w:val="H3"/>
      <w:lvlText w:val="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F787390"/>
    <w:multiLevelType w:val="hybridMultilevel"/>
    <w:tmpl w:val="69BE3982"/>
    <w:lvl w:ilvl="0" w:tplc="0FE0816A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9065F7"/>
    <w:multiLevelType w:val="hybridMultilevel"/>
    <w:tmpl w:val="B8E84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1612E2"/>
    <w:multiLevelType w:val="hybridMultilevel"/>
    <w:tmpl w:val="4F12DE74"/>
    <w:styleLink w:val="Styl111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25BE59C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24644593"/>
    <w:multiLevelType w:val="hybridMultilevel"/>
    <w:tmpl w:val="DF8A50A8"/>
    <w:lvl w:ilvl="0" w:tplc="D0E47148">
      <w:start w:val="1"/>
      <w:numFmt w:val="decimal"/>
      <w:lvlText w:val="%1)"/>
      <w:lvlJc w:val="left"/>
      <w:pPr>
        <w:ind w:left="786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250316AE"/>
    <w:multiLevelType w:val="hybridMultilevel"/>
    <w:tmpl w:val="574C67DE"/>
    <w:lvl w:ilvl="0" w:tplc="0415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6350398"/>
    <w:multiLevelType w:val="hybridMultilevel"/>
    <w:tmpl w:val="78FE1E56"/>
    <w:lvl w:ilvl="0" w:tplc="0BFE6E5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311EB37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7">
      <w:start w:val="1"/>
      <w:numFmt w:val="lowerLetter"/>
      <w:lvlText w:val="%5)"/>
      <w:lvlJc w:val="left"/>
      <w:pPr>
        <w:ind w:left="786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9AA1C3C"/>
    <w:multiLevelType w:val="hybridMultilevel"/>
    <w:tmpl w:val="A8D469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CBD1BFD"/>
    <w:multiLevelType w:val="hybridMultilevel"/>
    <w:tmpl w:val="F84649B0"/>
    <w:name w:val="WW8Num323"/>
    <w:lvl w:ilvl="0" w:tplc="00000021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FD07C0D"/>
    <w:multiLevelType w:val="hybridMultilevel"/>
    <w:tmpl w:val="9AF4084A"/>
    <w:lvl w:ilvl="0" w:tplc="E0665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8A3EA1"/>
    <w:multiLevelType w:val="hybridMultilevel"/>
    <w:tmpl w:val="F600FBA8"/>
    <w:lvl w:ilvl="0" w:tplc="2230075E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4" w15:restartNumberingAfterBreak="0">
    <w:nsid w:val="35570C93"/>
    <w:multiLevelType w:val="multilevel"/>
    <w:tmpl w:val="B4304D5A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lvlText w:val="2.%2."/>
      <w:lvlJc w:val="left"/>
      <w:pPr>
        <w:ind w:left="858" w:hanging="432"/>
      </w:pPr>
      <w:rPr>
        <w:rFonts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1922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35" w15:restartNumberingAfterBreak="0">
    <w:nsid w:val="370C7C50"/>
    <w:multiLevelType w:val="multilevel"/>
    <w:tmpl w:val="2A60179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37A91035"/>
    <w:multiLevelType w:val="hybridMultilevel"/>
    <w:tmpl w:val="0C22CB9E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37" w15:restartNumberingAfterBreak="0">
    <w:nsid w:val="393E4B1C"/>
    <w:multiLevelType w:val="multilevel"/>
    <w:tmpl w:val="E5F6A2B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2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3B6F5F39"/>
    <w:multiLevelType w:val="hybridMultilevel"/>
    <w:tmpl w:val="930E27E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3BF1475B"/>
    <w:multiLevelType w:val="hybridMultilevel"/>
    <w:tmpl w:val="C430135E"/>
    <w:lvl w:ilvl="0" w:tplc="DF36B2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3C8E5EC7"/>
    <w:multiLevelType w:val="multilevel"/>
    <w:tmpl w:val="275EC290"/>
    <w:styleLink w:val="1ust1"/>
    <w:lvl w:ilvl="0">
      <w:start w:val="1"/>
      <w:numFmt w:val="decimal"/>
      <w:lvlText w:val="§ %1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Verdana" w:hAnsi="Verdana" w:cs="Verdana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Verdana" w:hAnsi="Verdana" w:cs="Verdana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Verdana" w:hAnsi="Verdana" w:cs="Verdana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cs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Verdana" w:hAnsi="Verdana" w:cs="Verdana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Verdana" w:hAnsi="Verdana" w:cs="Verdana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Verdana" w:hAnsi="Verdana" w:cs="Verdana" w:hint="default"/>
      </w:rPr>
    </w:lvl>
  </w:abstractNum>
  <w:abstractNum w:abstractNumId="41" w15:restartNumberingAfterBreak="0">
    <w:nsid w:val="424B7674"/>
    <w:multiLevelType w:val="hybridMultilevel"/>
    <w:tmpl w:val="33303AB0"/>
    <w:lvl w:ilvl="0" w:tplc="ADC4B07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264467"/>
    <w:multiLevelType w:val="hybridMultilevel"/>
    <w:tmpl w:val="B212131C"/>
    <w:lvl w:ilvl="0" w:tplc="173C9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763840"/>
    <w:multiLevelType w:val="hybridMultilevel"/>
    <w:tmpl w:val="711CA9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3A2606C"/>
    <w:multiLevelType w:val="hybridMultilevel"/>
    <w:tmpl w:val="BDC0EFCE"/>
    <w:lvl w:ilvl="0" w:tplc="6D70BD0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4886AFB"/>
    <w:multiLevelType w:val="multilevel"/>
    <w:tmpl w:val="3C50248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47B64BA1"/>
    <w:multiLevelType w:val="hybridMultilevel"/>
    <w:tmpl w:val="7B4EDC00"/>
    <w:lvl w:ilvl="0" w:tplc="8FECFE7E">
      <w:start w:val="1"/>
      <w:numFmt w:val="decimal"/>
      <w:lvlText w:val="%1."/>
      <w:lvlJc w:val="left"/>
      <w:pPr>
        <w:tabs>
          <w:tab w:val="num" w:pos="139"/>
        </w:tabs>
        <w:ind w:left="139" w:firstLine="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E6687E"/>
    <w:multiLevelType w:val="multilevel"/>
    <w:tmpl w:val="E5F6A2B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2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4A7B275C"/>
    <w:multiLevelType w:val="multilevel"/>
    <w:tmpl w:val="95C2BC3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bCs w:val="0"/>
        <w:sz w:val="20"/>
        <w:szCs w:val="20"/>
      </w:rPr>
    </w:lvl>
    <w:lvl w:ilvl="1">
      <w:start w:val="1"/>
      <w:numFmt w:val="decimal"/>
      <w:isLgl/>
      <w:suff w:val="space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B7E67C5"/>
    <w:multiLevelType w:val="hybridMultilevel"/>
    <w:tmpl w:val="B93833B4"/>
    <w:lvl w:ilvl="0" w:tplc="9C828F1A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A688908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4BBC3A0E"/>
    <w:multiLevelType w:val="multilevel"/>
    <w:tmpl w:val="A90475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4BE2624D"/>
    <w:multiLevelType w:val="multilevel"/>
    <w:tmpl w:val="A90475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3)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4CA528E7"/>
    <w:multiLevelType w:val="multilevel"/>
    <w:tmpl w:val="CB1EF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4D393E1B"/>
    <w:multiLevelType w:val="multilevel"/>
    <w:tmpl w:val="EC02AA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D741C3A"/>
    <w:multiLevelType w:val="hybridMultilevel"/>
    <w:tmpl w:val="4E7A327C"/>
    <w:lvl w:ilvl="0" w:tplc="31841966">
      <w:start w:val="8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18CC88DC">
      <w:start w:val="1"/>
      <w:numFmt w:val="decimal"/>
      <w:lvlText w:val="%2)"/>
      <w:lvlJc w:val="left"/>
      <w:pPr>
        <w:ind w:left="968" w:hanging="425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2" w:tplc="D3C0FCCA">
      <w:numFmt w:val="bullet"/>
      <w:lvlText w:val="•"/>
      <w:lvlJc w:val="left"/>
      <w:pPr>
        <w:ind w:left="1894" w:hanging="425"/>
      </w:pPr>
      <w:rPr>
        <w:rFonts w:hint="default"/>
        <w:lang w:val="pl-PL" w:eastAsia="pl-PL" w:bidi="pl-PL"/>
      </w:rPr>
    </w:lvl>
    <w:lvl w:ilvl="3" w:tplc="676C2A36">
      <w:numFmt w:val="bullet"/>
      <w:lvlText w:val="•"/>
      <w:lvlJc w:val="left"/>
      <w:pPr>
        <w:ind w:left="2828" w:hanging="425"/>
      </w:pPr>
      <w:rPr>
        <w:rFonts w:hint="default"/>
        <w:lang w:val="pl-PL" w:eastAsia="pl-PL" w:bidi="pl-PL"/>
      </w:rPr>
    </w:lvl>
    <w:lvl w:ilvl="4" w:tplc="D25EF72A">
      <w:numFmt w:val="bullet"/>
      <w:lvlText w:val="•"/>
      <w:lvlJc w:val="left"/>
      <w:pPr>
        <w:ind w:left="3762" w:hanging="425"/>
      </w:pPr>
      <w:rPr>
        <w:rFonts w:hint="default"/>
        <w:lang w:val="pl-PL" w:eastAsia="pl-PL" w:bidi="pl-PL"/>
      </w:rPr>
    </w:lvl>
    <w:lvl w:ilvl="5" w:tplc="B6743464">
      <w:numFmt w:val="bullet"/>
      <w:lvlText w:val="•"/>
      <w:lvlJc w:val="left"/>
      <w:pPr>
        <w:ind w:left="4696" w:hanging="425"/>
      </w:pPr>
      <w:rPr>
        <w:rFonts w:hint="default"/>
        <w:lang w:val="pl-PL" w:eastAsia="pl-PL" w:bidi="pl-PL"/>
      </w:rPr>
    </w:lvl>
    <w:lvl w:ilvl="6" w:tplc="2D14D7C6">
      <w:numFmt w:val="bullet"/>
      <w:lvlText w:val="•"/>
      <w:lvlJc w:val="left"/>
      <w:pPr>
        <w:ind w:left="5630" w:hanging="425"/>
      </w:pPr>
      <w:rPr>
        <w:rFonts w:hint="default"/>
        <w:lang w:val="pl-PL" w:eastAsia="pl-PL" w:bidi="pl-PL"/>
      </w:rPr>
    </w:lvl>
    <w:lvl w:ilvl="7" w:tplc="6A6E7CEE">
      <w:numFmt w:val="bullet"/>
      <w:lvlText w:val="•"/>
      <w:lvlJc w:val="left"/>
      <w:pPr>
        <w:ind w:left="6564" w:hanging="425"/>
      </w:pPr>
      <w:rPr>
        <w:rFonts w:hint="default"/>
        <w:lang w:val="pl-PL" w:eastAsia="pl-PL" w:bidi="pl-PL"/>
      </w:rPr>
    </w:lvl>
    <w:lvl w:ilvl="8" w:tplc="250A7238">
      <w:numFmt w:val="bullet"/>
      <w:lvlText w:val="•"/>
      <w:lvlJc w:val="left"/>
      <w:pPr>
        <w:ind w:left="7498" w:hanging="425"/>
      </w:pPr>
      <w:rPr>
        <w:rFonts w:hint="default"/>
        <w:lang w:val="pl-PL" w:eastAsia="pl-PL" w:bidi="pl-PL"/>
      </w:rPr>
    </w:lvl>
  </w:abstractNum>
  <w:abstractNum w:abstractNumId="55" w15:restartNumberingAfterBreak="0">
    <w:nsid w:val="501758CF"/>
    <w:multiLevelType w:val="multilevel"/>
    <w:tmpl w:val="ADF4F070"/>
    <w:styleLink w:val="1ust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2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53F17918"/>
    <w:multiLevelType w:val="multilevel"/>
    <w:tmpl w:val="189676E0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7" w15:restartNumberingAfterBreak="0">
    <w:nsid w:val="56860848"/>
    <w:multiLevelType w:val="hybridMultilevel"/>
    <w:tmpl w:val="645C9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CA29AA"/>
    <w:multiLevelType w:val="multilevel"/>
    <w:tmpl w:val="7556CF64"/>
    <w:styleLink w:val="Styl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9" w15:restartNumberingAfterBreak="0">
    <w:nsid w:val="5A110156"/>
    <w:multiLevelType w:val="hybridMultilevel"/>
    <w:tmpl w:val="DD1E6F3C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1A6624F6">
      <w:start w:val="1"/>
      <w:numFmt w:val="lowerLetter"/>
      <w:lvlText w:val="%2)"/>
      <w:lvlJc w:val="left"/>
      <w:pPr>
        <w:ind w:left="252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5ABA4A06"/>
    <w:multiLevelType w:val="hybridMultilevel"/>
    <w:tmpl w:val="70328B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D1232AE"/>
    <w:multiLevelType w:val="hybridMultilevel"/>
    <w:tmpl w:val="6298DC80"/>
    <w:lvl w:ilvl="0" w:tplc="F336FED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DEF6022"/>
    <w:multiLevelType w:val="multilevel"/>
    <w:tmpl w:val="A64C4AF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63" w15:restartNumberingAfterBreak="0">
    <w:nsid w:val="5DF67E53"/>
    <w:multiLevelType w:val="multilevel"/>
    <w:tmpl w:val="DE3888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780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60FF56E4"/>
    <w:multiLevelType w:val="multilevel"/>
    <w:tmpl w:val="82464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FFFF"/>
      </w:rPr>
    </w:lvl>
    <w:lvl w:ilvl="1">
      <w:start w:val="1"/>
      <w:numFmt w:val="decimal"/>
      <w:lvlText w:val="%2."/>
      <w:lvlJc w:val="left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ind w:left="2501" w:hanging="1224"/>
      </w:pPr>
      <w:rPr>
        <w:rFonts w:hint="default"/>
        <w:sz w:val="22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2B742B6"/>
    <w:multiLevelType w:val="hybridMultilevel"/>
    <w:tmpl w:val="5B9614A2"/>
    <w:lvl w:ilvl="0" w:tplc="950EA8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5BD4113"/>
    <w:multiLevelType w:val="hybridMultilevel"/>
    <w:tmpl w:val="3D9E4890"/>
    <w:lvl w:ilvl="0" w:tplc="26EEBA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6FDA59BE">
      <w:start w:val="1"/>
      <w:numFmt w:val="lowerLetter"/>
      <w:lvlText w:val="%2)"/>
      <w:lvlJc w:val="left"/>
      <w:pPr>
        <w:ind w:left="426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66884A8B"/>
    <w:multiLevelType w:val="hybridMultilevel"/>
    <w:tmpl w:val="CBCA957E"/>
    <w:lvl w:ilvl="0" w:tplc="04150017">
      <w:start w:val="1"/>
      <w:numFmt w:val="lowerLetter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8" w15:restartNumberingAfterBreak="0">
    <w:nsid w:val="673D66F4"/>
    <w:multiLevelType w:val="hybridMultilevel"/>
    <w:tmpl w:val="ECD657CA"/>
    <w:lvl w:ilvl="0" w:tplc="B374EF8A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9" w15:restartNumberingAfterBreak="0">
    <w:nsid w:val="68B95332"/>
    <w:multiLevelType w:val="hybridMultilevel"/>
    <w:tmpl w:val="DA265C2E"/>
    <w:lvl w:ilvl="0" w:tplc="1AB2622E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D722EE"/>
    <w:multiLevelType w:val="hybridMultilevel"/>
    <w:tmpl w:val="BD645292"/>
    <w:lvl w:ilvl="0" w:tplc="3D1A9A20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E35244"/>
    <w:multiLevelType w:val="hybridMultilevel"/>
    <w:tmpl w:val="F898861E"/>
    <w:lvl w:ilvl="0" w:tplc="8B5CB59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>
      <w:start w:val="1"/>
      <w:numFmt w:val="bullet"/>
      <w:pStyle w:val="wypunktowanie2strona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655"/>
        </w:tabs>
        <w:ind w:left="2655" w:hanging="495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95"/>
        </w:tabs>
        <w:ind w:left="3195" w:hanging="495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2" w15:restartNumberingAfterBreak="0">
    <w:nsid w:val="70D31D6D"/>
    <w:multiLevelType w:val="hybridMultilevel"/>
    <w:tmpl w:val="016E242A"/>
    <w:lvl w:ilvl="0" w:tplc="3C96B756">
      <w:start w:val="1"/>
      <w:numFmt w:val="decimal"/>
      <w:pStyle w:val="Styl8"/>
      <w:lvlText w:val="%1"/>
      <w:lvlJc w:val="left"/>
      <w:pPr>
        <w:ind w:left="115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3" w15:restartNumberingAfterBreak="0">
    <w:nsid w:val="70FD6EDC"/>
    <w:multiLevelType w:val="hybridMultilevel"/>
    <w:tmpl w:val="07B02944"/>
    <w:lvl w:ilvl="0" w:tplc="9B5A4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42C1E4F"/>
    <w:multiLevelType w:val="hybridMultilevel"/>
    <w:tmpl w:val="3EC80F4E"/>
    <w:lvl w:ilvl="0" w:tplc="9B5A4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80024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62A01AC"/>
    <w:multiLevelType w:val="hybridMultilevel"/>
    <w:tmpl w:val="2C482FC0"/>
    <w:lvl w:ilvl="0" w:tplc="48A07724">
      <w:start w:val="1"/>
      <w:numFmt w:val="bullet"/>
      <w:pStyle w:val="Punktator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6" w15:restartNumberingAfterBreak="0">
    <w:nsid w:val="76A2738C"/>
    <w:multiLevelType w:val="hybridMultilevel"/>
    <w:tmpl w:val="D44C2704"/>
    <w:lvl w:ilvl="0" w:tplc="505C70D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71938D6"/>
    <w:multiLevelType w:val="hybridMultilevel"/>
    <w:tmpl w:val="F88E0588"/>
    <w:styleLink w:val="1ust12"/>
    <w:lvl w:ilvl="0" w:tplc="77AEF17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0C1E61"/>
    <w:multiLevelType w:val="hybridMultilevel"/>
    <w:tmpl w:val="08CCD52A"/>
    <w:lvl w:ilvl="0" w:tplc="E26833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9993051"/>
    <w:multiLevelType w:val="hybridMultilevel"/>
    <w:tmpl w:val="52D8AD4E"/>
    <w:lvl w:ilvl="0" w:tplc="F814D26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B315D45"/>
    <w:multiLevelType w:val="hybridMultilevel"/>
    <w:tmpl w:val="E38AC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A47B6A"/>
    <w:multiLevelType w:val="hybridMultilevel"/>
    <w:tmpl w:val="2924CE54"/>
    <w:lvl w:ilvl="0" w:tplc="328EE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407562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CEC2AB1"/>
    <w:multiLevelType w:val="hybridMultilevel"/>
    <w:tmpl w:val="176E328C"/>
    <w:lvl w:ilvl="0" w:tplc="03EEFE5C">
      <w:start w:val="16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632998">
    <w:abstractNumId w:val="58"/>
  </w:num>
  <w:num w:numId="2" w16cid:durableId="1312321133">
    <w:abstractNumId w:val="12"/>
  </w:num>
  <w:num w:numId="3" w16cid:durableId="1584758636">
    <w:abstractNumId w:val="64"/>
  </w:num>
  <w:num w:numId="4" w16cid:durableId="544104392">
    <w:abstractNumId w:val="47"/>
  </w:num>
  <w:num w:numId="5" w16cid:durableId="7340869">
    <w:abstractNumId w:val="54"/>
  </w:num>
  <w:num w:numId="6" w16cid:durableId="1799949304">
    <w:abstractNumId w:val="34"/>
  </w:num>
  <w:num w:numId="7" w16cid:durableId="505285654">
    <w:abstractNumId w:val="17"/>
  </w:num>
  <w:num w:numId="8" w16cid:durableId="1901943085">
    <w:abstractNumId w:val="52"/>
  </w:num>
  <w:num w:numId="9" w16cid:durableId="1948386659">
    <w:abstractNumId w:val="53"/>
  </w:num>
  <w:num w:numId="10" w16cid:durableId="1109859226">
    <w:abstractNumId w:val="33"/>
  </w:num>
  <w:num w:numId="11" w16cid:durableId="1363557970">
    <w:abstractNumId w:val="13"/>
  </w:num>
  <w:num w:numId="12" w16cid:durableId="1645426305">
    <w:abstractNumId w:val="77"/>
  </w:num>
  <w:num w:numId="13" w16cid:durableId="478569860">
    <w:abstractNumId w:val="63"/>
  </w:num>
  <w:num w:numId="14" w16cid:durableId="235013454">
    <w:abstractNumId w:val="30"/>
  </w:num>
  <w:num w:numId="15" w16cid:durableId="1225721395">
    <w:abstractNumId w:val="37"/>
  </w:num>
  <w:num w:numId="16" w16cid:durableId="1597710869">
    <w:abstractNumId w:val="38"/>
  </w:num>
  <w:num w:numId="17" w16cid:durableId="48654201">
    <w:abstractNumId w:val="35"/>
  </w:num>
  <w:num w:numId="18" w16cid:durableId="603079773">
    <w:abstractNumId w:val="23"/>
  </w:num>
  <w:num w:numId="19" w16cid:durableId="824391837">
    <w:abstractNumId w:val="22"/>
  </w:num>
  <w:num w:numId="20" w16cid:durableId="937253069">
    <w:abstractNumId w:val="26"/>
  </w:num>
  <w:num w:numId="21" w16cid:durableId="1524787408">
    <w:abstractNumId w:val="61"/>
  </w:num>
  <w:num w:numId="22" w16cid:durableId="1834447215">
    <w:abstractNumId w:val="27"/>
  </w:num>
  <w:num w:numId="23" w16cid:durableId="1239092197">
    <w:abstractNumId w:val="55"/>
  </w:num>
  <w:num w:numId="24" w16cid:durableId="1527525413">
    <w:abstractNumId w:val="7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6029121">
    <w:abstractNumId w:val="40"/>
  </w:num>
  <w:num w:numId="26" w16cid:durableId="817579196">
    <w:abstractNumId w:val="65"/>
  </w:num>
  <w:num w:numId="27" w16cid:durableId="319502429">
    <w:abstractNumId w:val="14"/>
  </w:num>
  <w:num w:numId="28" w16cid:durableId="713819814">
    <w:abstractNumId w:val="15"/>
  </w:num>
  <w:num w:numId="29" w16cid:durableId="1984461939">
    <w:abstractNumId w:val="59"/>
  </w:num>
  <w:num w:numId="30" w16cid:durableId="953945662">
    <w:abstractNumId w:val="41"/>
  </w:num>
  <w:num w:numId="31" w16cid:durableId="1925718163">
    <w:abstractNumId w:val="72"/>
  </w:num>
  <w:num w:numId="32" w16cid:durableId="1916875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22656902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508591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220995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0829176">
    <w:abstractNumId w:val="16"/>
  </w:num>
  <w:num w:numId="37" w16cid:durableId="699325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58192797">
    <w:abstractNumId w:val="56"/>
  </w:num>
  <w:num w:numId="39" w16cid:durableId="1513837833">
    <w:abstractNumId w:val="75"/>
  </w:num>
  <w:num w:numId="40" w16cid:durableId="641036074">
    <w:abstractNumId w:val="81"/>
  </w:num>
  <w:num w:numId="41" w16cid:durableId="691151701">
    <w:abstractNumId w:val="18"/>
  </w:num>
  <w:num w:numId="42" w16cid:durableId="1122043315">
    <w:abstractNumId w:val="21"/>
  </w:num>
  <w:num w:numId="43" w16cid:durableId="1465274845">
    <w:abstractNumId w:val="46"/>
  </w:num>
  <w:num w:numId="44" w16cid:durableId="469446429">
    <w:abstractNumId w:val="49"/>
  </w:num>
  <w:num w:numId="45" w16cid:durableId="1272007975">
    <w:abstractNumId w:val="28"/>
  </w:num>
  <w:num w:numId="46" w16cid:durableId="1412848743">
    <w:abstractNumId w:val="43"/>
  </w:num>
  <w:num w:numId="47" w16cid:durableId="1268079257">
    <w:abstractNumId w:val="73"/>
  </w:num>
  <w:num w:numId="48" w16cid:durableId="248780818">
    <w:abstractNumId w:val="78"/>
  </w:num>
  <w:num w:numId="49" w16cid:durableId="1257249803">
    <w:abstractNumId w:val="68"/>
  </w:num>
  <w:num w:numId="50" w16cid:durableId="48261773">
    <w:abstractNumId w:val="39"/>
  </w:num>
  <w:num w:numId="51" w16cid:durableId="858276186">
    <w:abstractNumId w:val="70"/>
  </w:num>
  <w:num w:numId="52" w16cid:durableId="77794407">
    <w:abstractNumId w:val="42"/>
  </w:num>
  <w:num w:numId="53" w16cid:durableId="1197279456">
    <w:abstractNumId w:val="20"/>
  </w:num>
  <w:num w:numId="54" w16cid:durableId="489761105">
    <w:abstractNumId w:val="24"/>
  </w:num>
  <w:num w:numId="55" w16cid:durableId="70127918">
    <w:abstractNumId w:val="32"/>
  </w:num>
  <w:num w:numId="56" w16cid:durableId="923614587">
    <w:abstractNumId w:val="62"/>
  </w:num>
  <w:num w:numId="57" w16cid:durableId="764495815">
    <w:abstractNumId w:val="29"/>
  </w:num>
  <w:num w:numId="58" w16cid:durableId="147479401">
    <w:abstractNumId w:val="57"/>
  </w:num>
  <w:num w:numId="59" w16cid:durableId="1196967318">
    <w:abstractNumId w:val="67"/>
  </w:num>
  <w:num w:numId="60" w16cid:durableId="1803575688">
    <w:abstractNumId w:val="74"/>
  </w:num>
  <w:num w:numId="61" w16cid:durableId="1420247110">
    <w:abstractNumId w:val="19"/>
  </w:num>
  <w:num w:numId="62" w16cid:durableId="119691677">
    <w:abstractNumId w:val="25"/>
  </w:num>
  <w:num w:numId="63" w16cid:durableId="975378606">
    <w:abstractNumId w:val="51"/>
  </w:num>
  <w:num w:numId="64" w16cid:durableId="635531154">
    <w:abstractNumId w:val="50"/>
  </w:num>
  <w:num w:numId="65" w16cid:durableId="923034972">
    <w:abstractNumId w:val="36"/>
  </w:num>
  <w:num w:numId="66" w16cid:durableId="1196192440">
    <w:abstractNumId w:val="80"/>
  </w:num>
  <w:num w:numId="67" w16cid:durableId="2083674214">
    <w:abstractNumId w:val="66"/>
  </w:num>
  <w:num w:numId="68" w16cid:durableId="170947524">
    <w:abstractNumId w:val="44"/>
  </w:num>
  <w:num w:numId="69" w16cid:durableId="1479032271">
    <w:abstractNumId w:val="48"/>
  </w:num>
  <w:num w:numId="70" w16cid:durableId="1268000242">
    <w:abstractNumId w:val="8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34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806"/>
    <w:rsid w:val="000008F8"/>
    <w:rsid w:val="00001723"/>
    <w:rsid w:val="00001C2B"/>
    <w:rsid w:val="00003869"/>
    <w:rsid w:val="000038CA"/>
    <w:rsid w:val="000058B3"/>
    <w:rsid w:val="00006989"/>
    <w:rsid w:val="000076BF"/>
    <w:rsid w:val="00011BB9"/>
    <w:rsid w:val="0001344A"/>
    <w:rsid w:val="000136D4"/>
    <w:rsid w:val="00013AB8"/>
    <w:rsid w:val="00015CBA"/>
    <w:rsid w:val="00016691"/>
    <w:rsid w:val="00020C94"/>
    <w:rsid w:val="000220A9"/>
    <w:rsid w:val="00024472"/>
    <w:rsid w:val="0003023C"/>
    <w:rsid w:val="00030A94"/>
    <w:rsid w:val="00034103"/>
    <w:rsid w:val="00035FEE"/>
    <w:rsid w:val="00036977"/>
    <w:rsid w:val="000371F1"/>
    <w:rsid w:val="00037E65"/>
    <w:rsid w:val="0004030B"/>
    <w:rsid w:val="00042127"/>
    <w:rsid w:val="00042379"/>
    <w:rsid w:val="00042C27"/>
    <w:rsid w:val="00043DD9"/>
    <w:rsid w:val="000454CE"/>
    <w:rsid w:val="00046C39"/>
    <w:rsid w:val="00046C74"/>
    <w:rsid w:val="00050EFD"/>
    <w:rsid w:val="00052034"/>
    <w:rsid w:val="00052274"/>
    <w:rsid w:val="0005312F"/>
    <w:rsid w:val="00054595"/>
    <w:rsid w:val="00054EE3"/>
    <w:rsid w:val="000566A3"/>
    <w:rsid w:val="000602C9"/>
    <w:rsid w:val="000608AE"/>
    <w:rsid w:val="0006261B"/>
    <w:rsid w:val="000628BE"/>
    <w:rsid w:val="00063FD7"/>
    <w:rsid w:val="00064D04"/>
    <w:rsid w:val="000653E1"/>
    <w:rsid w:val="000674DA"/>
    <w:rsid w:val="0006765A"/>
    <w:rsid w:val="00070AED"/>
    <w:rsid w:val="000716D9"/>
    <w:rsid w:val="000733AB"/>
    <w:rsid w:val="00073CD7"/>
    <w:rsid w:val="00075322"/>
    <w:rsid w:val="00075708"/>
    <w:rsid w:val="00075811"/>
    <w:rsid w:val="00076384"/>
    <w:rsid w:val="00077025"/>
    <w:rsid w:val="00081CF0"/>
    <w:rsid w:val="00083110"/>
    <w:rsid w:val="0008388E"/>
    <w:rsid w:val="00086951"/>
    <w:rsid w:val="000871A7"/>
    <w:rsid w:val="00087E0D"/>
    <w:rsid w:val="00090571"/>
    <w:rsid w:val="00091A05"/>
    <w:rsid w:val="00091EC6"/>
    <w:rsid w:val="00093137"/>
    <w:rsid w:val="00093184"/>
    <w:rsid w:val="000938BA"/>
    <w:rsid w:val="00096902"/>
    <w:rsid w:val="000A32D2"/>
    <w:rsid w:val="000A4634"/>
    <w:rsid w:val="000A5521"/>
    <w:rsid w:val="000A5941"/>
    <w:rsid w:val="000A5F61"/>
    <w:rsid w:val="000A716C"/>
    <w:rsid w:val="000B2361"/>
    <w:rsid w:val="000B30D1"/>
    <w:rsid w:val="000B5871"/>
    <w:rsid w:val="000B5BC9"/>
    <w:rsid w:val="000B7388"/>
    <w:rsid w:val="000C0CD6"/>
    <w:rsid w:val="000C30B8"/>
    <w:rsid w:val="000C49CC"/>
    <w:rsid w:val="000C562B"/>
    <w:rsid w:val="000C70B8"/>
    <w:rsid w:val="000C7C42"/>
    <w:rsid w:val="000D1100"/>
    <w:rsid w:val="000D1B35"/>
    <w:rsid w:val="000D3418"/>
    <w:rsid w:val="000D36F9"/>
    <w:rsid w:val="000D461E"/>
    <w:rsid w:val="000D5ED7"/>
    <w:rsid w:val="000D77B7"/>
    <w:rsid w:val="000D7F71"/>
    <w:rsid w:val="000E2D1C"/>
    <w:rsid w:val="000E3829"/>
    <w:rsid w:val="000E64FA"/>
    <w:rsid w:val="000E67FF"/>
    <w:rsid w:val="000E748D"/>
    <w:rsid w:val="000E7DE7"/>
    <w:rsid w:val="000F11A3"/>
    <w:rsid w:val="000F2827"/>
    <w:rsid w:val="000F3C2A"/>
    <w:rsid w:val="000F66C3"/>
    <w:rsid w:val="000F6D41"/>
    <w:rsid w:val="001006A4"/>
    <w:rsid w:val="0010565A"/>
    <w:rsid w:val="00107B58"/>
    <w:rsid w:val="0011022C"/>
    <w:rsid w:val="0011323C"/>
    <w:rsid w:val="00113DF6"/>
    <w:rsid w:val="001158F9"/>
    <w:rsid w:val="00115CEF"/>
    <w:rsid w:val="00117CD9"/>
    <w:rsid w:val="00120445"/>
    <w:rsid w:val="00120757"/>
    <w:rsid w:val="00122382"/>
    <w:rsid w:val="00122CB8"/>
    <w:rsid w:val="0012383F"/>
    <w:rsid w:val="00123BB3"/>
    <w:rsid w:val="0012416D"/>
    <w:rsid w:val="00124F1F"/>
    <w:rsid w:val="00125063"/>
    <w:rsid w:val="001268DD"/>
    <w:rsid w:val="001302DA"/>
    <w:rsid w:val="0013047C"/>
    <w:rsid w:val="00131313"/>
    <w:rsid w:val="00132B4F"/>
    <w:rsid w:val="00134213"/>
    <w:rsid w:val="00134F8B"/>
    <w:rsid w:val="00135613"/>
    <w:rsid w:val="0014186C"/>
    <w:rsid w:val="00143D1A"/>
    <w:rsid w:val="0014492D"/>
    <w:rsid w:val="00153C97"/>
    <w:rsid w:val="0015430C"/>
    <w:rsid w:val="00154B24"/>
    <w:rsid w:val="00155C9A"/>
    <w:rsid w:val="00156402"/>
    <w:rsid w:val="00156DF1"/>
    <w:rsid w:val="00162AE0"/>
    <w:rsid w:val="0016313A"/>
    <w:rsid w:val="00163A26"/>
    <w:rsid w:val="00164ACF"/>
    <w:rsid w:val="00164C5B"/>
    <w:rsid w:val="00165493"/>
    <w:rsid w:val="001668A1"/>
    <w:rsid w:val="00170572"/>
    <w:rsid w:val="00170F45"/>
    <w:rsid w:val="00173287"/>
    <w:rsid w:val="00173DEB"/>
    <w:rsid w:val="00174209"/>
    <w:rsid w:val="001755BC"/>
    <w:rsid w:val="0017582D"/>
    <w:rsid w:val="00182084"/>
    <w:rsid w:val="00184F31"/>
    <w:rsid w:val="00186BFE"/>
    <w:rsid w:val="0018772E"/>
    <w:rsid w:val="001902FA"/>
    <w:rsid w:val="0019525A"/>
    <w:rsid w:val="001A000D"/>
    <w:rsid w:val="001A1882"/>
    <w:rsid w:val="001A232A"/>
    <w:rsid w:val="001A2A56"/>
    <w:rsid w:val="001A35D1"/>
    <w:rsid w:val="001A3BE6"/>
    <w:rsid w:val="001A5418"/>
    <w:rsid w:val="001A553B"/>
    <w:rsid w:val="001A5758"/>
    <w:rsid w:val="001A63DE"/>
    <w:rsid w:val="001B0348"/>
    <w:rsid w:val="001B3585"/>
    <w:rsid w:val="001B6078"/>
    <w:rsid w:val="001B6A24"/>
    <w:rsid w:val="001B7705"/>
    <w:rsid w:val="001B7B22"/>
    <w:rsid w:val="001C1282"/>
    <w:rsid w:val="001C1300"/>
    <w:rsid w:val="001C3BF1"/>
    <w:rsid w:val="001C5132"/>
    <w:rsid w:val="001C7010"/>
    <w:rsid w:val="001C70A9"/>
    <w:rsid w:val="001C7163"/>
    <w:rsid w:val="001C7402"/>
    <w:rsid w:val="001D0685"/>
    <w:rsid w:val="001D2DFE"/>
    <w:rsid w:val="001E03BE"/>
    <w:rsid w:val="001E1379"/>
    <w:rsid w:val="001E17A5"/>
    <w:rsid w:val="001E7CA5"/>
    <w:rsid w:val="001F1640"/>
    <w:rsid w:val="001F4C21"/>
    <w:rsid w:val="001F5A16"/>
    <w:rsid w:val="001F63AE"/>
    <w:rsid w:val="00202F7E"/>
    <w:rsid w:val="0020306D"/>
    <w:rsid w:val="002043BB"/>
    <w:rsid w:val="00204D7A"/>
    <w:rsid w:val="00205A59"/>
    <w:rsid w:val="00206CC8"/>
    <w:rsid w:val="00206EBE"/>
    <w:rsid w:val="00207653"/>
    <w:rsid w:val="00211C0E"/>
    <w:rsid w:val="00212650"/>
    <w:rsid w:val="002132F4"/>
    <w:rsid w:val="00217A70"/>
    <w:rsid w:val="00222B1B"/>
    <w:rsid w:val="00231251"/>
    <w:rsid w:val="00235D75"/>
    <w:rsid w:val="00236FDA"/>
    <w:rsid w:val="002372B3"/>
    <w:rsid w:val="002417B1"/>
    <w:rsid w:val="002418A8"/>
    <w:rsid w:val="00241D9E"/>
    <w:rsid w:val="00241FFE"/>
    <w:rsid w:val="00242417"/>
    <w:rsid w:val="0024258C"/>
    <w:rsid w:val="00245734"/>
    <w:rsid w:val="002466BE"/>
    <w:rsid w:val="0025032F"/>
    <w:rsid w:val="00250461"/>
    <w:rsid w:val="0025084A"/>
    <w:rsid w:val="00251C11"/>
    <w:rsid w:val="002623DB"/>
    <w:rsid w:val="0026324C"/>
    <w:rsid w:val="00266A8D"/>
    <w:rsid w:val="002715F8"/>
    <w:rsid w:val="002748B1"/>
    <w:rsid w:val="00277823"/>
    <w:rsid w:val="002778FF"/>
    <w:rsid w:val="00280FC0"/>
    <w:rsid w:val="00281014"/>
    <w:rsid w:val="00281861"/>
    <w:rsid w:val="00283F54"/>
    <w:rsid w:val="0028556D"/>
    <w:rsid w:val="002856D2"/>
    <w:rsid w:val="00286D35"/>
    <w:rsid w:val="0028723F"/>
    <w:rsid w:val="00291123"/>
    <w:rsid w:val="0029113E"/>
    <w:rsid w:val="00291F9E"/>
    <w:rsid w:val="00295B15"/>
    <w:rsid w:val="002962DB"/>
    <w:rsid w:val="002A024B"/>
    <w:rsid w:val="002A226A"/>
    <w:rsid w:val="002A26C0"/>
    <w:rsid w:val="002A4CF0"/>
    <w:rsid w:val="002A5B39"/>
    <w:rsid w:val="002A5DCE"/>
    <w:rsid w:val="002A7EC9"/>
    <w:rsid w:val="002B192E"/>
    <w:rsid w:val="002B4AA6"/>
    <w:rsid w:val="002B4DAD"/>
    <w:rsid w:val="002B557A"/>
    <w:rsid w:val="002B6294"/>
    <w:rsid w:val="002B68DF"/>
    <w:rsid w:val="002B6D8B"/>
    <w:rsid w:val="002B72EA"/>
    <w:rsid w:val="002C113E"/>
    <w:rsid w:val="002C1BC6"/>
    <w:rsid w:val="002C2AAF"/>
    <w:rsid w:val="002C4440"/>
    <w:rsid w:val="002C5E9D"/>
    <w:rsid w:val="002C628D"/>
    <w:rsid w:val="002C74AA"/>
    <w:rsid w:val="002D020C"/>
    <w:rsid w:val="002D0A8D"/>
    <w:rsid w:val="002D16D7"/>
    <w:rsid w:val="002D17F1"/>
    <w:rsid w:val="002D249A"/>
    <w:rsid w:val="002D2EB7"/>
    <w:rsid w:val="002D63C7"/>
    <w:rsid w:val="002D7B70"/>
    <w:rsid w:val="002E086C"/>
    <w:rsid w:val="002E26E4"/>
    <w:rsid w:val="002E2D0D"/>
    <w:rsid w:val="002E30AE"/>
    <w:rsid w:val="002E4E49"/>
    <w:rsid w:val="002E6E84"/>
    <w:rsid w:val="002F074E"/>
    <w:rsid w:val="002F0DB3"/>
    <w:rsid w:val="002F1218"/>
    <w:rsid w:val="002F1471"/>
    <w:rsid w:val="002F233E"/>
    <w:rsid w:val="002F2D0B"/>
    <w:rsid w:val="002F3826"/>
    <w:rsid w:val="002F3907"/>
    <w:rsid w:val="002F3BBD"/>
    <w:rsid w:val="002F3C2B"/>
    <w:rsid w:val="002F3D18"/>
    <w:rsid w:val="002F4625"/>
    <w:rsid w:val="002F5D3F"/>
    <w:rsid w:val="002F7B61"/>
    <w:rsid w:val="0030161F"/>
    <w:rsid w:val="00301BB0"/>
    <w:rsid w:val="00303BB1"/>
    <w:rsid w:val="00304C17"/>
    <w:rsid w:val="003067BE"/>
    <w:rsid w:val="00307E67"/>
    <w:rsid w:val="003110DD"/>
    <w:rsid w:val="00311BDD"/>
    <w:rsid w:val="00312482"/>
    <w:rsid w:val="0031325C"/>
    <w:rsid w:val="00320206"/>
    <w:rsid w:val="00321BCF"/>
    <w:rsid w:val="00322948"/>
    <w:rsid w:val="00323FA1"/>
    <w:rsid w:val="00325868"/>
    <w:rsid w:val="00331E81"/>
    <w:rsid w:val="003328F7"/>
    <w:rsid w:val="00333FA7"/>
    <w:rsid w:val="00334979"/>
    <w:rsid w:val="0033525B"/>
    <w:rsid w:val="00336E29"/>
    <w:rsid w:val="003401F4"/>
    <w:rsid w:val="003424FF"/>
    <w:rsid w:val="0034290A"/>
    <w:rsid w:val="003436BF"/>
    <w:rsid w:val="003468D0"/>
    <w:rsid w:val="00346E1D"/>
    <w:rsid w:val="00346E4B"/>
    <w:rsid w:val="00347536"/>
    <w:rsid w:val="003505D0"/>
    <w:rsid w:val="003508DA"/>
    <w:rsid w:val="003509CE"/>
    <w:rsid w:val="00351B91"/>
    <w:rsid w:val="00355D9F"/>
    <w:rsid w:val="00356362"/>
    <w:rsid w:val="0036064E"/>
    <w:rsid w:val="00360A40"/>
    <w:rsid w:val="003675BD"/>
    <w:rsid w:val="00371835"/>
    <w:rsid w:val="0037229B"/>
    <w:rsid w:val="003733CC"/>
    <w:rsid w:val="003742C2"/>
    <w:rsid w:val="00374F47"/>
    <w:rsid w:val="00376650"/>
    <w:rsid w:val="003766D8"/>
    <w:rsid w:val="00380FC4"/>
    <w:rsid w:val="00381FA3"/>
    <w:rsid w:val="00382382"/>
    <w:rsid w:val="00383808"/>
    <w:rsid w:val="00384058"/>
    <w:rsid w:val="003848F2"/>
    <w:rsid w:val="0038720F"/>
    <w:rsid w:val="00387A5C"/>
    <w:rsid w:val="00387FF1"/>
    <w:rsid w:val="00390FBB"/>
    <w:rsid w:val="0039189C"/>
    <w:rsid w:val="003925FE"/>
    <w:rsid w:val="003941A2"/>
    <w:rsid w:val="003941EE"/>
    <w:rsid w:val="00394614"/>
    <w:rsid w:val="00395160"/>
    <w:rsid w:val="00395C03"/>
    <w:rsid w:val="00396800"/>
    <w:rsid w:val="00397895"/>
    <w:rsid w:val="003A05AA"/>
    <w:rsid w:val="003A1C1F"/>
    <w:rsid w:val="003A2708"/>
    <w:rsid w:val="003A73E4"/>
    <w:rsid w:val="003A79A2"/>
    <w:rsid w:val="003B0BFF"/>
    <w:rsid w:val="003B1388"/>
    <w:rsid w:val="003B2332"/>
    <w:rsid w:val="003B4399"/>
    <w:rsid w:val="003B4647"/>
    <w:rsid w:val="003B7806"/>
    <w:rsid w:val="003B7823"/>
    <w:rsid w:val="003C383A"/>
    <w:rsid w:val="003C419E"/>
    <w:rsid w:val="003D0E40"/>
    <w:rsid w:val="003D226B"/>
    <w:rsid w:val="003D416E"/>
    <w:rsid w:val="003D5A7B"/>
    <w:rsid w:val="003D6AA2"/>
    <w:rsid w:val="003E1961"/>
    <w:rsid w:val="003E2E01"/>
    <w:rsid w:val="003E7E5B"/>
    <w:rsid w:val="003F1979"/>
    <w:rsid w:val="003F4127"/>
    <w:rsid w:val="003F4C43"/>
    <w:rsid w:val="003F6459"/>
    <w:rsid w:val="00402260"/>
    <w:rsid w:val="00403407"/>
    <w:rsid w:val="00403860"/>
    <w:rsid w:val="004045C4"/>
    <w:rsid w:val="0040702A"/>
    <w:rsid w:val="00412FC8"/>
    <w:rsid w:val="00414030"/>
    <w:rsid w:val="00415A84"/>
    <w:rsid w:val="00417089"/>
    <w:rsid w:val="00417A85"/>
    <w:rsid w:val="00420755"/>
    <w:rsid w:val="00421250"/>
    <w:rsid w:val="004217C3"/>
    <w:rsid w:val="00424333"/>
    <w:rsid w:val="00425D48"/>
    <w:rsid w:val="00430630"/>
    <w:rsid w:val="00430D8F"/>
    <w:rsid w:val="00430E65"/>
    <w:rsid w:val="004325D4"/>
    <w:rsid w:val="00432E1C"/>
    <w:rsid w:val="00433784"/>
    <w:rsid w:val="00437B0D"/>
    <w:rsid w:val="00441AC5"/>
    <w:rsid w:val="004421C5"/>
    <w:rsid w:val="0044434A"/>
    <w:rsid w:val="004455D4"/>
    <w:rsid w:val="00445C0B"/>
    <w:rsid w:val="00451306"/>
    <w:rsid w:val="004517D1"/>
    <w:rsid w:val="004540FF"/>
    <w:rsid w:val="00455036"/>
    <w:rsid w:val="004577F3"/>
    <w:rsid w:val="00457D9A"/>
    <w:rsid w:val="00461806"/>
    <w:rsid w:val="00463FB4"/>
    <w:rsid w:val="00472F9A"/>
    <w:rsid w:val="00473813"/>
    <w:rsid w:val="0047581B"/>
    <w:rsid w:val="00476B0B"/>
    <w:rsid w:val="00476F94"/>
    <w:rsid w:val="0047747B"/>
    <w:rsid w:val="004778B4"/>
    <w:rsid w:val="00477CE8"/>
    <w:rsid w:val="00482C5F"/>
    <w:rsid w:val="0048409F"/>
    <w:rsid w:val="00484A1F"/>
    <w:rsid w:val="00487674"/>
    <w:rsid w:val="00487932"/>
    <w:rsid w:val="00487B33"/>
    <w:rsid w:val="00490E4C"/>
    <w:rsid w:val="00492456"/>
    <w:rsid w:val="004930FB"/>
    <w:rsid w:val="00493443"/>
    <w:rsid w:val="00494CF9"/>
    <w:rsid w:val="004955DC"/>
    <w:rsid w:val="004A11DC"/>
    <w:rsid w:val="004A57BC"/>
    <w:rsid w:val="004A5860"/>
    <w:rsid w:val="004A6AFB"/>
    <w:rsid w:val="004A70AB"/>
    <w:rsid w:val="004A7EC1"/>
    <w:rsid w:val="004B152D"/>
    <w:rsid w:val="004B1DFC"/>
    <w:rsid w:val="004B2178"/>
    <w:rsid w:val="004B36A3"/>
    <w:rsid w:val="004B3F43"/>
    <w:rsid w:val="004C0259"/>
    <w:rsid w:val="004C04FD"/>
    <w:rsid w:val="004C05CC"/>
    <w:rsid w:val="004C0D02"/>
    <w:rsid w:val="004C16D4"/>
    <w:rsid w:val="004C3D70"/>
    <w:rsid w:val="004C4ED8"/>
    <w:rsid w:val="004C604D"/>
    <w:rsid w:val="004C6148"/>
    <w:rsid w:val="004D038F"/>
    <w:rsid w:val="004D1EBB"/>
    <w:rsid w:val="004D3BAF"/>
    <w:rsid w:val="004D57BC"/>
    <w:rsid w:val="004D65B9"/>
    <w:rsid w:val="004D6DBE"/>
    <w:rsid w:val="004D70DB"/>
    <w:rsid w:val="004D79AA"/>
    <w:rsid w:val="004E1627"/>
    <w:rsid w:val="004E2F90"/>
    <w:rsid w:val="004E3D0B"/>
    <w:rsid w:val="004E3ECE"/>
    <w:rsid w:val="004E6040"/>
    <w:rsid w:val="004E7F43"/>
    <w:rsid w:val="004F3A27"/>
    <w:rsid w:val="004F42A1"/>
    <w:rsid w:val="004F4E4C"/>
    <w:rsid w:val="004F5BDC"/>
    <w:rsid w:val="004F5CBA"/>
    <w:rsid w:val="00505F2F"/>
    <w:rsid w:val="005065A1"/>
    <w:rsid w:val="00507692"/>
    <w:rsid w:val="00510E68"/>
    <w:rsid w:val="00511074"/>
    <w:rsid w:val="0051121D"/>
    <w:rsid w:val="005124EE"/>
    <w:rsid w:val="00512AF7"/>
    <w:rsid w:val="00513CED"/>
    <w:rsid w:val="00514884"/>
    <w:rsid w:val="00514C90"/>
    <w:rsid w:val="00515635"/>
    <w:rsid w:val="0051744B"/>
    <w:rsid w:val="00520ED0"/>
    <w:rsid w:val="00521165"/>
    <w:rsid w:val="00521391"/>
    <w:rsid w:val="00523010"/>
    <w:rsid w:val="00530C3E"/>
    <w:rsid w:val="0053166B"/>
    <w:rsid w:val="005331CC"/>
    <w:rsid w:val="00533268"/>
    <w:rsid w:val="005333F0"/>
    <w:rsid w:val="00537658"/>
    <w:rsid w:val="00537A71"/>
    <w:rsid w:val="005402EA"/>
    <w:rsid w:val="005418F3"/>
    <w:rsid w:val="00542528"/>
    <w:rsid w:val="00542708"/>
    <w:rsid w:val="00542803"/>
    <w:rsid w:val="00542ED6"/>
    <w:rsid w:val="00544F52"/>
    <w:rsid w:val="00553C5C"/>
    <w:rsid w:val="0055557E"/>
    <w:rsid w:val="005569C2"/>
    <w:rsid w:val="0056054F"/>
    <w:rsid w:val="0056133B"/>
    <w:rsid w:val="00561C85"/>
    <w:rsid w:val="00564FFD"/>
    <w:rsid w:val="00566E22"/>
    <w:rsid w:val="00570C2D"/>
    <w:rsid w:val="0057192B"/>
    <w:rsid w:val="005725FE"/>
    <w:rsid w:val="00572A16"/>
    <w:rsid w:val="00572DE9"/>
    <w:rsid w:val="005736E6"/>
    <w:rsid w:val="0057575A"/>
    <w:rsid w:val="00575E0D"/>
    <w:rsid w:val="005761DC"/>
    <w:rsid w:val="00576906"/>
    <w:rsid w:val="00577910"/>
    <w:rsid w:val="00577ADD"/>
    <w:rsid w:val="00577B5E"/>
    <w:rsid w:val="00584923"/>
    <w:rsid w:val="00584950"/>
    <w:rsid w:val="00585E24"/>
    <w:rsid w:val="005860EE"/>
    <w:rsid w:val="005920C3"/>
    <w:rsid w:val="005931F6"/>
    <w:rsid w:val="005936EB"/>
    <w:rsid w:val="00595BF9"/>
    <w:rsid w:val="005A0819"/>
    <w:rsid w:val="005A2DB5"/>
    <w:rsid w:val="005A376A"/>
    <w:rsid w:val="005A3B24"/>
    <w:rsid w:val="005A4E85"/>
    <w:rsid w:val="005A735B"/>
    <w:rsid w:val="005B00B6"/>
    <w:rsid w:val="005B097A"/>
    <w:rsid w:val="005B2E41"/>
    <w:rsid w:val="005B3623"/>
    <w:rsid w:val="005B4A54"/>
    <w:rsid w:val="005B5720"/>
    <w:rsid w:val="005B5F8D"/>
    <w:rsid w:val="005B65EA"/>
    <w:rsid w:val="005B674F"/>
    <w:rsid w:val="005C05DC"/>
    <w:rsid w:val="005C0604"/>
    <w:rsid w:val="005C082D"/>
    <w:rsid w:val="005C2706"/>
    <w:rsid w:val="005D12FD"/>
    <w:rsid w:val="005D545D"/>
    <w:rsid w:val="005D6077"/>
    <w:rsid w:val="005E011C"/>
    <w:rsid w:val="005E0B36"/>
    <w:rsid w:val="005E16F2"/>
    <w:rsid w:val="005E2671"/>
    <w:rsid w:val="005E5B5D"/>
    <w:rsid w:val="005E686F"/>
    <w:rsid w:val="005F0A48"/>
    <w:rsid w:val="005F63D7"/>
    <w:rsid w:val="005F7346"/>
    <w:rsid w:val="00600241"/>
    <w:rsid w:val="00600E64"/>
    <w:rsid w:val="006017DA"/>
    <w:rsid w:val="00602912"/>
    <w:rsid w:val="006033B8"/>
    <w:rsid w:val="00603842"/>
    <w:rsid w:val="0060564B"/>
    <w:rsid w:val="006068CB"/>
    <w:rsid w:val="00606C94"/>
    <w:rsid w:val="00607345"/>
    <w:rsid w:val="006131BE"/>
    <w:rsid w:val="00613E1B"/>
    <w:rsid w:val="00614A4D"/>
    <w:rsid w:val="006174B7"/>
    <w:rsid w:val="00620CAE"/>
    <w:rsid w:val="00622336"/>
    <w:rsid w:val="0062288C"/>
    <w:rsid w:val="006229F0"/>
    <w:rsid w:val="00622A71"/>
    <w:rsid w:val="00623CCD"/>
    <w:rsid w:val="00625E1D"/>
    <w:rsid w:val="0063283A"/>
    <w:rsid w:val="00632C14"/>
    <w:rsid w:val="00633868"/>
    <w:rsid w:val="00633BD4"/>
    <w:rsid w:val="00636295"/>
    <w:rsid w:val="00644C02"/>
    <w:rsid w:val="00645276"/>
    <w:rsid w:val="006459CA"/>
    <w:rsid w:val="006462FD"/>
    <w:rsid w:val="006524E6"/>
    <w:rsid w:val="00652985"/>
    <w:rsid w:val="00653BFE"/>
    <w:rsid w:val="00654432"/>
    <w:rsid w:val="00654AB9"/>
    <w:rsid w:val="00655E17"/>
    <w:rsid w:val="00656CFC"/>
    <w:rsid w:val="006626FE"/>
    <w:rsid w:val="00662E38"/>
    <w:rsid w:val="00663571"/>
    <w:rsid w:val="00664F38"/>
    <w:rsid w:val="0066603A"/>
    <w:rsid w:val="00667F93"/>
    <w:rsid w:val="006700A2"/>
    <w:rsid w:val="00671BE9"/>
    <w:rsid w:val="0067323A"/>
    <w:rsid w:val="00673A88"/>
    <w:rsid w:val="00673C08"/>
    <w:rsid w:val="006753BF"/>
    <w:rsid w:val="006815CA"/>
    <w:rsid w:val="0068348A"/>
    <w:rsid w:val="00684D2B"/>
    <w:rsid w:val="00685842"/>
    <w:rsid w:val="00687D2B"/>
    <w:rsid w:val="006902CB"/>
    <w:rsid w:val="0069129D"/>
    <w:rsid w:val="0069187C"/>
    <w:rsid w:val="00694E5D"/>
    <w:rsid w:val="006959F9"/>
    <w:rsid w:val="006A0747"/>
    <w:rsid w:val="006A314E"/>
    <w:rsid w:val="006A4C45"/>
    <w:rsid w:val="006A67CB"/>
    <w:rsid w:val="006A78E6"/>
    <w:rsid w:val="006A7B79"/>
    <w:rsid w:val="006B1252"/>
    <w:rsid w:val="006B61E8"/>
    <w:rsid w:val="006B7AFC"/>
    <w:rsid w:val="006C05C9"/>
    <w:rsid w:val="006C0985"/>
    <w:rsid w:val="006C7EE1"/>
    <w:rsid w:val="006D1527"/>
    <w:rsid w:val="006D19C6"/>
    <w:rsid w:val="006D2A15"/>
    <w:rsid w:val="006D3752"/>
    <w:rsid w:val="006D42F1"/>
    <w:rsid w:val="006D5C4E"/>
    <w:rsid w:val="006D7806"/>
    <w:rsid w:val="006E18A6"/>
    <w:rsid w:val="006E278C"/>
    <w:rsid w:val="006E3436"/>
    <w:rsid w:val="006E43CF"/>
    <w:rsid w:val="006E4AD6"/>
    <w:rsid w:val="006E4E00"/>
    <w:rsid w:val="006E5234"/>
    <w:rsid w:val="006E598C"/>
    <w:rsid w:val="006E7078"/>
    <w:rsid w:val="006E7456"/>
    <w:rsid w:val="006F01D1"/>
    <w:rsid w:val="006F08A3"/>
    <w:rsid w:val="006F1680"/>
    <w:rsid w:val="006F1937"/>
    <w:rsid w:val="006F36E6"/>
    <w:rsid w:val="006F6139"/>
    <w:rsid w:val="007014C9"/>
    <w:rsid w:val="00702BA8"/>
    <w:rsid w:val="0070436C"/>
    <w:rsid w:val="00705BBB"/>
    <w:rsid w:val="0070755D"/>
    <w:rsid w:val="007075E9"/>
    <w:rsid w:val="00707DC5"/>
    <w:rsid w:val="00711B65"/>
    <w:rsid w:val="007139DF"/>
    <w:rsid w:val="00714326"/>
    <w:rsid w:val="007152E7"/>
    <w:rsid w:val="007156AA"/>
    <w:rsid w:val="00715793"/>
    <w:rsid w:val="00716A48"/>
    <w:rsid w:val="007204C0"/>
    <w:rsid w:val="00720D26"/>
    <w:rsid w:val="00722196"/>
    <w:rsid w:val="007226E0"/>
    <w:rsid w:val="00722EBA"/>
    <w:rsid w:val="007265D8"/>
    <w:rsid w:val="00730721"/>
    <w:rsid w:val="00732C29"/>
    <w:rsid w:val="00733B1A"/>
    <w:rsid w:val="007351AB"/>
    <w:rsid w:val="007355D8"/>
    <w:rsid w:val="007365D9"/>
    <w:rsid w:val="0073798F"/>
    <w:rsid w:val="007405A5"/>
    <w:rsid w:val="00742BB0"/>
    <w:rsid w:val="00742CCE"/>
    <w:rsid w:val="0074525F"/>
    <w:rsid w:val="00746619"/>
    <w:rsid w:val="00747D74"/>
    <w:rsid w:val="00747F52"/>
    <w:rsid w:val="007523C5"/>
    <w:rsid w:val="007528CD"/>
    <w:rsid w:val="00752C44"/>
    <w:rsid w:val="00753619"/>
    <w:rsid w:val="007537C8"/>
    <w:rsid w:val="00753AC2"/>
    <w:rsid w:val="007559EE"/>
    <w:rsid w:val="007570AD"/>
    <w:rsid w:val="00761487"/>
    <w:rsid w:val="0076170D"/>
    <w:rsid w:val="00762EF9"/>
    <w:rsid w:val="007639D3"/>
    <w:rsid w:val="00763E33"/>
    <w:rsid w:val="0076461A"/>
    <w:rsid w:val="00764B08"/>
    <w:rsid w:val="00766C0C"/>
    <w:rsid w:val="00767A75"/>
    <w:rsid w:val="00771577"/>
    <w:rsid w:val="007718BC"/>
    <w:rsid w:val="00775484"/>
    <w:rsid w:val="00775B7D"/>
    <w:rsid w:val="00775C58"/>
    <w:rsid w:val="00780743"/>
    <w:rsid w:val="0078220D"/>
    <w:rsid w:val="00784142"/>
    <w:rsid w:val="0078554E"/>
    <w:rsid w:val="00786972"/>
    <w:rsid w:val="00787707"/>
    <w:rsid w:val="00792317"/>
    <w:rsid w:val="007967FC"/>
    <w:rsid w:val="00796B8C"/>
    <w:rsid w:val="007A4F09"/>
    <w:rsid w:val="007A4FD8"/>
    <w:rsid w:val="007A5438"/>
    <w:rsid w:val="007A61B4"/>
    <w:rsid w:val="007A6F36"/>
    <w:rsid w:val="007A766E"/>
    <w:rsid w:val="007A7EF8"/>
    <w:rsid w:val="007B0367"/>
    <w:rsid w:val="007B0DFC"/>
    <w:rsid w:val="007B24DA"/>
    <w:rsid w:val="007B2DBD"/>
    <w:rsid w:val="007B2E54"/>
    <w:rsid w:val="007B3134"/>
    <w:rsid w:val="007B38B7"/>
    <w:rsid w:val="007B6559"/>
    <w:rsid w:val="007B7234"/>
    <w:rsid w:val="007B7970"/>
    <w:rsid w:val="007C3804"/>
    <w:rsid w:val="007C3E10"/>
    <w:rsid w:val="007C4179"/>
    <w:rsid w:val="007D1817"/>
    <w:rsid w:val="007D3A42"/>
    <w:rsid w:val="007D636B"/>
    <w:rsid w:val="007D660E"/>
    <w:rsid w:val="007D6F15"/>
    <w:rsid w:val="007E0564"/>
    <w:rsid w:val="007E0DA0"/>
    <w:rsid w:val="007E0DAE"/>
    <w:rsid w:val="007E0F56"/>
    <w:rsid w:val="007E1D38"/>
    <w:rsid w:val="007E3E36"/>
    <w:rsid w:val="007E4092"/>
    <w:rsid w:val="007E40B8"/>
    <w:rsid w:val="007E41A2"/>
    <w:rsid w:val="007E4ED7"/>
    <w:rsid w:val="007E7855"/>
    <w:rsid w:val="007E7EA8"/>
    <w:rsid w:val="007F0329"/>
    <w:rsid w:val="007F1170"/>
    <w:rsid w:val="007F14D9"/>
    <w:rsid w:val="007F1AB3"/>
    <w:rsid w:val="007F2688"/>
    <w:rsid w:val="007F31D4"/>
    <w:rsid w:val="007F385A"/>
    <w:rsid w:val="007F59D2"/>
    <w:rsid w:val="007F6467"/>
    <w:rsid w:val="007F6B0B"/>
    <w:rsid w:val="00800E28"/>
    <w:rsid w:val="00801F9E"/>
    <w:rsid w:val="008039C9"/>
    <w:rsid w:val="00811241"/>
    <w:rsid w:val="008157F7"/>
    <w:rsid w:val="00815E53"/>
    <w:rsid w:val="0081733F"/>
    <w:rsid w:val="008173EC"/>
    <w:rsid w:val="00817B66"/>
    <w:rsid w:val="00820721"/>
    <w:rsid w:val="00820B37"/>
    <w:rsid w:val="008221BB"/>
    <w:rsid w:val="008223AF"/>
    <w:rsid w:val="0082270C"/>
    <w:rsid w:val="008230E8"/>
    <w:rsid w:val="0083221C"/>
    <w:rsid w:val="00834835"/>
    <w:rsid w:val="00834CAF"/>
    <w:rsid w:val="00835B01"/>
    <w:rsid w:val="00837898"/>
    <w:rsid w:val="00843223"/>
    <w:rsid w:val="008444DC"/>
    <w:rsid w:val="00850E99"/>
    <w:rsid w:val="00851045"/>
    <w:rsid w:val="008516B1"/>
    <w:rsid w:val="0085379F"/>
    <w:rsid w:val="00854683"/>
    <w:rsid w:val="00854A61"/>
    <w:rsid w:val="00854A92"/>
    <w:rsid w:val="00857534"/>
    <w:rsid w:val="008601F4"/>
    <w:rsid w:val="0086312E"/>
    <w:rsid w:val="00863844"/>
    <w:rsid w:val="00863A59"/>
    <w:rsid w:val="00863DCD"/>
    <w:rsid w:val="008659CA"/>
    <w:rsid w:val="00865E68"/>
    <w:rsid w:val="00867416"/>
    <w:rsid w:val="00867CD4"/>
    <w:rsid w:val="00870A14"/>
    <w:rsid w:val="00870AA5"/>
    <w:rsid w:val="00870CD2"/>
    <w:rsid w:val="0087109E"/>
    <w:rsid w:val="008727BC"/>
    <w:rsid w:val="00873648"/>
    <w:rsid w:val="00874828"/>
    <w:rsid w:val="00875946"/>
    <w:rsid w:val="0087607D"/>
    <w:rsid w:val="0087645B"/>
    <w:rsid w:val="008768CE"/>
    <w:rsid w:val="008772D0"/>
    <w:rsid w:val="0087742C"/>
    <w:rsid w:val="0087769B"/>
    <w:rsid w:val="00880E1C"/>
    <w:rsid w:val="00881004"/>
    <w:rsid w:val="008828F6"/>
    <w:rsid w:val="00884983"/>
    <w:rsid w:val="00887851"/>
    <w:rsid w:val="0088798C"/>
    <w:rsid w:val="00887D88"/>
    <w:rsid w:val="008903B5"/>
    <w:rsid w:val="008906C2"/>
    <w:rsid w:val="00890C8C"/>
    <w:rsid w:val="00890FBF"/>
    <w:rsid w:val="00894E08"/>
    <w:rsid w:val="00895446"/>
    <w:rsid w:val="00895B5D"/>
    <w:rsid w:val="008966F6"/>
    <w:rsid w:val="008A3448"/>
    <w:rsid w:val="008A401B"/>
    <w:rsid w:val="008A4357"/>
    <w:rsid w:val="008A676D"/>
    <w:rsid w:val="008B24B1"/>
    <w:rsid w:val="008B3356"/>
    <w:rsid w:val="008B4202"/>
    <w:rsid w:val="008B6633"/>
    <w:rsid w:val="008B73E2"/>
    <w:rsid w:val="008B772B"/>
    <w:rsid w:val="008B7C40"/>
    <w:rsid w:val="008C0F17"/>
    <w:rsid w:val="008C3173"/>
    <w:rsid w:val="008C49EB"/>
    <w:rsid w:val="008C5F95"/>
    <w:rsid w:val="008C725E"/>
    <w:rsid w:val="008C7A2B"/>
    <w:rsid w:val="008D0D42"/>
    <w:rsid w:val="008D2BC8"/>
    <w:rsid w:val="008D3522"/>
    <w:rsid w:val="008D3AFC"/>
    <w:rsid w:val="008D44DC"/>
    <w:rsid w:val="008D4C73"/>
    <w:rsid w:val="008D6DF2"/>
    <w:rsid w:val="008D6E6C"/>
    <w:rsid w:val="008D7B66"/>
    <w:rsid w:val="008E1CF7"/>
    <w:rsid w:val="008E2C68"/>
    <w:rsid w:val="008E4152"/>
    <w:rsid w:val="008E52B2"/>
    <w:rsid w:val="008E6EEC"/>
    <w:rsid w:val="008F2AB0"/>
    <w:rsid w:val="008F2EF0"/>
    <w:rsid w:val="008F40AA"/>
    <w:rsid w:val="008F4593"/>
    <w:rsid w:val="008F477A"/>
    <w:rsid w:val="008F622E"/>
    <w:rsid w:val="008F6678"/>
    <w:rsid w:val="008F7839"/>
    <w:rsid w:val="0090242B"/>
    <w:rsid w:val="00904121"/>
    <w:rsid w:val="0090799F"/>
    <w:rsid w:val="00907A02"/>
    <w:rsid w:val="00911014"/>
    <w:rsid w:val="0091118B"/>
    <w:rsid w:val="00911879"/>
    <w:rsid w:val="00913FED"/>
    <w:rsid w:val="009144D3"/>
    <w:rsid w:val="009151B2"/>
    <w:rsid w:val="009156A7"/>
    <w:rsid w:val="00916E89"/>
    <w:rsid w:val="00917979"/>
    <w:rsid w:val="0092061A"/>
    <w:rsid w:val="00924908"/>
    <w:rsid w:val="00925747"/>
    <w:rsid w:val="00925758"/>
    <w:rsid w:val="0093122F"/>
    <w:rsid w:val="009327CD"/>
    <w:rsid w:val="00932C35"/>
    <w:rsid w:val="00934B02"/>
    <w:rsid w:val="00935796"/>
    <w:rsid w:val="00936D9E"/>
    <w:rsid w:val="00937AED"/>
    <w:rsid w:val="009415FC"/>
    <w:rsid w:val="00941BD9"/>
    <w:rsid w:val="0094213E"/>
    <w:rsid w:val="009424A8"/>
    <w:rsid w:val="00942D08"/>
    <w:rsid w:val="00942D09"/>
    <w:rsid w:val="00943D4E"/>
    <w:rsid w:val="00944847"/>
    <w:rsid w:val="00945699"/>
    <w:rsid w:val="00951A76"/>
    <w:rsid w:val="009605C4"/>
    <w:rsid w:val="00963806"/>
    <w:rsid w:val="00965289"/>
    <w:rsid w:val="00965ED4"/>
    <w:rsid w:val="0096781C"/>
    <w:rsid w:val="00971379"/>
    <w:rsid w:val="009717BE"/>
    <w:rsid w:val="00972405"/>
    <w:rsid w:val="009740C9"/>
    <w:rsid w:val="00975AF9"/>
    <w:rsid w:val="00977D6A"/>
    <w:rsid w:val="00980AAE"/>
    <w:rsid w:val="0098323B"/>
    <w:rsid w:val="00985463"/>
    <w:rsid w:val="00987249"/>
    <w:rsid w:val="0098760C"/>
    <w:rsid w:val="009878AA"/>
    <w:rsid w:val="0099026E"/>
    <w:rsid w:val="00990849"/>
    <w:rsid w:val="009909A9"/>
    <w:rsid w:val="009938A3"/>
    <w:rsid w:val="00993C10"/>
    <w:rsid w:val="00994CF3"/>
    <w:rsid w:val="009955C8"/>
    <w:rsid w:val="00996BD6"/>
    <w:rsid w:val="00997D7D"/>
    <w:rsid w:val="009A030B"/>
    <w:rsid w:val="009A1CD8"/>
    <w:rsid w:val="009A32CA"/>
    <w:rsid w:val="009A34B3"/>
    <w:rsid w:val="009A37B9"/>
    <w:rsid w:val="009A46B5"/>
    <w:rsid w:val="009A5906"/>
    <w:rsid w:val="009A6399"/>
    <w:rsid w:val="009B064C"/>
    <w:rsid w:val="009B18C1"/>
    <w:rsid w:val="009B2C53"/>
    <w:rsid w:val="009B3FB5"/>
    <w:rsid w:val="009B4AF8"/>
    <w:rsid w:val="009B7370"/>
    <w:rsid w:val="009C0FEC"/>
    <w:rsid w:val="009C1BA4"/>
    <w:rsid w:val="009C3609"/>
    <w:rsid w:val="009C68A6"/>
    <w:rsid w:val="009C6F5C"/>
    <w:rsid w:val="009C764B"/>
    <w:rsid w:val="009C79C6"/>
    <w:rsid w:val="009C7FBC"/>
    <w:rsid w:val="009D0261"/>
    <w:rsid w:val="009D084E"/>
    <w:rsid w:val="009D1CAD"/>
    <w:rsid w:val="009D4AAA"/>
    <w:rsid w:val="009D68D0"/>
    <w:rsid w:val="009D6CB9"/>
    <w:rsid w:val="009E3E27"/>
    <w:rsid w:val="009E4F63"/>
    <w:rsid w:val="009E7B2E"/>
    <w:rsid w:val="009F0DD9"/>
    <w:rsid w:val="009F1DDE"/>
    <w:rsid w:val="009F1E7C"/>
    <w:rsid w:val="009F440E"/>
    <w:rsid w:val="009F4806"/>
    <w:rsid w:val="009F5BBB"/>
    <w:rsid w:val="009F5DC2"/>
    <w:rsid w:val="009F5FDD"/>
    <w:rsid w:val="009F600B"/>
    <w:rsid w:val="009F649E"/>
    <w:rsid w:val="009F697B"/>
    <w:rsid w:val="009F69D8"/>
    <w:rsid w:val="009F7546"/>
    <w:rsid w:val="009F787E"/>
    <w:rsid w:val="009F793D"/>
    <w:rsid w:val="009F7A40"/>
    <w:rsid w:val="00A00D9F"/>
    <w:rsid w:val="00A014CA"/>
    <w:rsid w:val="00A0284B"/>
    <w:rsid w:val="00A05043"/>
    <w:rsid w:val="00A07B9D"/>
    <w:rsid w:val="00A07E5C"/>
    <w:rsid w:val="00A139A8"/>
    <w:rsid w:val="00A13D4A"/>
    <w:rsid w:val="00A1476A"/>
    <w:rsid w:val="00A158AE"/>
    <w:rsid w:val="00A160C6"/>
    <w:rsid w:val="00A16131"/>
    <w:rsid w:val="00A219C5"/>
    <w:rsid w:val="00A224F0"/>
    <w:rsid w:val="00A22C23"/>
    <w:rsid w:val="00A23B1E"/>
    <w:rsid w:val="00A23C21"/>
    <w:rsid w:val="00A2457A"/>
    <w:rsid w:val="00A25508"/>
    <w:rsid w:val="00A26126"/>
    <w:rsid w:val="00A275EC"/>
    <w:rsid w:val="00A318C7"/>
    <w:rsid w:val="00A31949"/>
    <w:rsid w:val="00A333B0"/>
    <w:rsid w:val="00A34454"/>
    <w:rsid w:val="00A34D64"/>
    <w:rsid w:val="00A363E9"/>
    <w:rsid w:val="00A36577"/>
    <w:rsid w:val="00A372F8"/>
    <w:rsid w:val="00A37AB5"/>
    <w:rsid w:val="00A40342"/>
    <w:rsid w:val="00A40659"/>
    <w:rsid w:val="00A437EC"/>
    <w:rsid w:val="00A43F54"/>
    <w:rsid w:val="00A444E7"/>
    <w:rsid w:val="00A44B4B"/>
    <w:rsid w:val="00A44C90"/>
    <w:rsid w:val="00A46E5A"/>
    <w:rsid w:val="00A51B19"/>
    <w:rsid w:val="00A55055"/>
    <w:rsid w:val="00A56FC8"/>
    <w:rsid w:val="00A570AF"/>
    <w:rsid w:val="00A76522"/>
    <w:rsid w:val="00A76941"/>
    <w:rsid w:val="00A80E0B"/>
    <w:rsid w:val="00A81F31"/>
    <w:rsid w:val="00A8313D"/>
    <w:rsid w:val="00A839FC"/>
    <w:rsid w:val="00A83C38"/>
    <w:rsid w:val="00A84039"/>
    <w:rsid w:val="00A85930"/>
    <w:rsid w:val="00A873A4"/>
    <w:rsid w:val="00A87535"/>
    <w:rsid w:val="00A87CFA"/>
    <w:rsid w:val="00A9110C"/>
    <w:rsid w:val="00A9137F"/>
    <w:rsid w:val="00A914A8"/>
    <w:rsid w:val="00A9228D"/>
    <w:rsid w:val="00A92A2D"/>
    <w:rsid w:val="00A95490"/>
    <w:rsid w:val="00A966BC"/>
    <w:rsid w:val="00A96932"/>
    <w:rsid w:val="00AA080B"/>
    <w:rsid w:val="00AA2CD9"/>
    <w:rsid w:val="00AA4295"/>
    <w:rsid w:val="00AA475C"/>
    <w:rsid w:val="00AA7024"/>
    <w:rsid w:val="00AA7191"/>
    <w:rsid w:val="00AB0057"/>
    <w:rsid w:val="00AB08E2"/>
    <w:rsid w:val="00AB08FD"/>
    <w:rsid w:val="00AB14DB"/>
    <w:rsid w:val="00AB1DC8"/>
    <w:rsid w:val="00AB5615"/>
    <w:rsid w:val="00AB799A"/>
    <w:rsid w:val="00AC2946"/>
    <w:rsid w:val="00AC2FCE"/>
    <w:rsid w:val="00AC3E70"/>
    <w:rsid w:val="00AC51E7"/>
    <w:rsid w:val="00AC60B9"/>
    <w:rsid w:val="00AD20FF"/>
    <w:rsid w:val="00AD296F"/>
    <w:rsid w:val="00AD2C63"/>
    <w:rsid w:val="00AD3DEB"/>
    <w:rsid w:val="00AD4CAF"/>
    <w:rsid w:val="00AE15CD"/>
    <w:rsid w:val="00AE2A5B"/>
    <w:rsid w:val="00AE4418"/>
    <w:rsid w:val="00AE53DA"/>
    <w:rsid w:val="00AF019D"/>
    <w:rsid w:val="00AF01FD"/>
    <w:rsid w:val="00AF0BA6"/>
    <w:rsid w:val="00AF0D70"/>
    <w:rsid w:val="00AF1BAE"/>
    <w:rsid w:val="00AF204A"/>
    <w:rsid w:val="00AF2360"/>
    <w:rsid w:val="00AF260C"/>
    <w:rsid w:val="00AF422C"/>
    <w:rsid w:val="00AF5F71"/>
    <w:rsid w:val="00AF79A6"/>
    <w:rsid w:val="00B00152"/>
    <w:rsid w:val="00B00864"/>
    <w:rsid w:val="00B0153C"/>
    <w:rsid w:val="00B019D7"/>
    <w:rsid w:val="00B03052"/>
    <w:rsid w:val="00B03609"/>
    <w:rsid w:val="00B042A5"/>
    <w:rsid w:val="00B05817"/>
    <w:rsid w:val="00B06D99"/>
    <w:rsid w:val="00B100AE"/>
    <w:rsid w:val="00B1087C"/>
    <w:rsid w:val="00B130C5"/>
    <w:rsid w:val="00B167AE"/>
    <w:rsid w:val="00B17E4E"/>
    <w:rsid w:val="00B218B9"/>
    <w:rsid w:val="00B231D5"/>
    <w:rsid w:val="00B23A4D"/>
    <w:rsid w:val="00B26A3D"/>
    <w:rsid w:val="00B31455"/>
    <w:rsid w:val="00B32515"/>
    <w:rsid w:val="00B3291C"/>
    <w:rsid w:val="00B347BE"/>
    <w:rsid w:val="00B35526"/>
    <w:rsid w:val="00B358C1"/>
    <w:rsid w:val="00B365A6"/>
    <w:rsid w:val="00B37498"/>
    <w:rsid w:val="00B37678"/>
    <w:rsid w:val="00B42668"/>
    <w:rsid w:val="00B44B05"/>
    <w:rsid w:val="00B44D5D"/>
    <w:rsid w:val="00B476BF"/>
    <w:rsid w:val="00B47FE9"/>
    <w:rsid w:val="00B50EEA"/>
    <w:rsid w:val="00B5115D"/>
    <w:rsid w:val="00B539FA"/>
    <w:rsid w:val="00B54A84"/>
    <w:rsid w:val="00B550B9"/>
    <w:rsid w:val="00B603DE"/>
    <w:rsid w:val="00B60D35"/>
    <w:rsid w:val="00B60FF1"/>
    <w:rsid w:val="00B6184C"/>
    <w:rsid w:val="00B6292E"/>
    <w:rsid w:val="00B63F5B"/>
    <w:rsid w:val="00B65803"/>
    <w:rsid w:val="00B70C8B"/>
    <w:rsid w:val="00B71CCC"/>
    <w:rsid w:val="00B744CC"/>
    <w:rsid w:val="00B75220"/>
    <w:rsid w:val="00B778D3"/>
    <w:rsid w:val="00B800F7"/>
    <w:rsid w:val="00B826B7"/>
    <w:rsid w:val="00B84886"/>
    <w:rsid w:val="00B85238"/>
    <w:rsid w:val="00B85BA1"/>
    <w:rsid w:val="00B869F2"/>
    <w:rsid w:val="00B91BD6"/>
    <w:rsid w:val="00B92451"/>
    <w:rsid w:val="00B9276D"/>
    <w:rsid w:val="00B93D55"/>
    <w:rsid w:val="00B93E76"/>
    <w:rsid w:val="00B9468C"/>
    <w:rsid w:val="00B966AA"/>
    <w:rsid w:val="00B97E9A"/>
    <w:rsid w:val="00BA0258"/>
    <w:rsid w:val="00BA394A"/>
    <w:rsid w:val="00BA4596"/>
    <w:rsid w:val="00BA7F4C"/>
    <w:rsid w:val="00BB02D6"/>
    <w:rsid w:val="00BB250C"/>
    <w:rsid w:val="00BB392A"/>
    <w:rsid w:val="00BB3E6B"/>
    <w:rsid w:val="00BB494E"/>
    <w:rsid w:val="00BB644D"/>
    <w:rsid w:val="00BB6EF6"/>
    <w:rsid w:val="00BC07BB"/>
    <w:rsid w:val="00BC3B60"/>
    <w:rsid w:val="00BC450F"/>
    <w:rsid w:val="00BC5BB3"/>
    <w:rsid w:val="00BC6CA2"/>
    <w:rsid w:val="00BC7048"/>
    <w:rsid w:val="00BC7AEC"/>
    <w:rsid w:val="00BD03A9"/>
    <w:rsid w:val="00BD0F2C"/>
    <w:rsid w:val="00BD0FB9"/>
    <w:rsid w:val="00BD3463"/>
    <w:rsid w:val="00BD4E24"/>
    <w:rsid w:val="00BD514B"/>
    <w:rsid w:val="00BD7B6E"/>
    <w:rsid w:val="00BE29E8"/>
    <w:rsid w:val="00BE38BC"/>
    <w:rsid w:val="00BE3C24"/>
    <w:rsid w:val="00BE4B09"/>
    <w:rsid w:val="00BF0BAF"/>
    <w:rsid w:val="00BF1905"/>
    <w:rsid w:val="00BF3C0A"/>
    <w:rsid w:val="00BF49C1"/>
    <w:rsid w:val="00BF6D6E"/>
    <w:rsid w:val="00C01767"/>
    <w:rsid w:val="00C02BB3"/>
    <w:rsid w:val="00C03417"/>
    <w:rsid w:val="00C0376C"/>
    <w:rsid w:val="00C054E7"/>
    <w:rsid w:val="00C05953"/>
    <w:rsid w:val="00C05FFC"/>
    <w:rsid w:val="00C11C67"/>
    <w:rsid w:val="00C11F3F"/>
    <w:rsid w:val="00C15268"/>
    <w:rsid w:val="00C16CFB"/>
    <w:rsid w:val="00C311D1"/>
    <w:rsid w:val="00C32992"/>
    <w:rsid w:val="00C32C74"/>
    <w:rsid w:val="00C409EB"/>
    <w:rsid w:val="00C40F9C"/>
    <w:rsid w:val="00C42564"/>
    <w:rsid w:val="00C43128"/>
    <w:rsid w:val="00C4499A"/>
    <w:rsid w:val="00C45D7A"/>
    <w:rsid w:val="00C45E1F"/>
    <w:rsid w:val="00C517A8"/>
    <w:rsid w:val="00C529CC"/>
    <w:rsid w:val="00C53423"/>
    <w:rsid w:val="00C540FA"/>
    <w:rsid w:val="00C6159D"/>
    <w:rsid w:val="00C615EB"/>
    <w:rsid w:val="00C64BDD"/>
    <w:rsid w:val="00C65102"/>
    <w:rsid w:val="00C6544F"/>
    <w:rsid w:val="00C70A40"/>
    <w:rsid w:val="00C70F2B"/>
    <w:rsid w:val="00C72E03"/>
    <w:rsid w:val="00C765D8"/>
    <w:rsid w:val="00C816A1"/>
    <w:rsid w:val="00C841C3"/>
    <w:rsid w:val="00C85562"/>
    <w:rsid w:val="00C86A5E"/>
    <w:rsid w:val="00C86E53"/>
    <w:rsid w:val="00C86F2E"/>
    <w:rsid w:val="00C870C4"/>
    <w:rsid w:val="00C924CD"/>
    <w:rsid w:val="00C97FFC"/>
    <w:rsid w:val="00CA094A"/>
    <w:rsid w:val="00CA1097"/>
    <w:rsid w:val="00CA10C4"/>
    <w:rsid w:val="00CA159C"/>
    <w:rsid w:val="00CA3F5A"/>
    <w:rsid w:val="00CA43AE"/>
    <w:rsid w:val="00CA6B7F"/>
    <w:rsid w:val="00CB0C59"/>
    <w:rsid w:val="00CB1DF3"/>
    <w:rsid w:val="00CB2602"/>
    <w:rsid w:val="00CB2C2F"/>
    <w:rsid w:val="00CB2F7D"/>
    <w:rsid w:val="00CB3435"/>
    <w:rsid w:val="00CC062A"/>
    <w:rsid w:val="00CC1938"/>
    <w:rsid w:val="00CC2A4A"/>
    <w:rsid w:val="00CC2AA6"/>
    <w:rsid w:val="00CC2AB5"/>
    <w:rsid w:val="00CC5FC6"/>
    <w:rsid w:val="00CC5FE4"/>
    <w:rsid w:val="00CC7AF1"/>
    <w:rsid w:val="00CD16ED"/>
    <w:rsid w:val="00CD18F4"/>
    <w:rsid w:val="00CD19B5"/>
    <w:rsid w:val="00CD1B4F"/>
    <w:rsid w:val="00CD1BDF"/>
    <w:rsid w:val="00CD207E"/>
    <w:rsid w:val="00CD211F"/>
    <w:rsid w:val="00CD5A5A"/>
    <w:rsid w:val="00CD5EE7"/>
    <w:rsid w:val="00CD6763"/>
    <w:rsid w:val="00CD6E30"/>
    <w:rsid w:val="00CD7000"/>
    <w:rsid w:val="00CD71FA"/>
    <w:rsid w:val="00CD75A3"/>
    <w:rsid w:val="00CE0A92"/>
    <w:rsid w:val="00CE2134"/>
    <w:rsid w:val="00CE3009"/>
    <w:rsid w:val="00CE3D9C"/>
    <w:rsid w:val="00CE5A21"/>
    <w:rsid w:val="00CE5B87"/>
    <w:rsid w:val="00CE6E5C"/>
    <w:rsid w:val="00CE7B60"/>
    <w:rsid w:val="00CF1AA3"/>
    <w:rsid w:val="00CF1BED"/>
    <w:rsid w:val="00CF1D16"/>
    <w:rsid w:val="00CF270F"/>
    <w:rsid w:val="00CF57FD"/>
    <w:rsid w:val="00CF5CFF"/>
    <w:rsid w:val="00CF772C"/>
    <w:rsid w:val="00D00E3C"/>
    <w:rsid w:val="00D01A40"/>
    <w:rsid w:val="00D01C01"/>
    <w:rsid w:val="00D02B7E"/>
    <w:rsid w:val="00D04AF9"/>
    <w:rsid w:val="00D04C39"/>
    <w:rsid w:val="00D05861"/>
    <w:rsid w:val="00D067AC"/>
    <w:rsid w:val="00D069D8"/>
    <w:rsid w:val="00D128CD"/>
    <w:rsid w:val="00D1493A"/>
    <w:rsid w:val="00D15233"/>
    <w:rsid w:val="00D1622F"/>
    <w:rsid w:val="00D2168B"/>
    <w:rsid w:val="00D21F3D"/>
    <w:rsid w:val="00D23C48"/>
    <w:rsid w:val="00D25310"/>
    <w:rsid w:val="00D256C8"/>
    <w:rsid w:val="00D26526"/>
    <w:rsid w:val="00D307B2"/>
    <w:rsid w:val="00D32773"/>
    <w:rsid w:val="00D33125"/>
    <w:rsid w:val="00D33979"/>
    <w:rsid w:val="00D33B0F"/>
    <w:rsid w:val="00D34A5D"/>
    <w:rsid w:val="00D34AA6"/>
    <w:rsid w:val="00D3665A"/>
    <w:rsid w:val="00D37D3C"/>
    <w:rsid w:val="00D40C41"/>
    <w:rsid w:val="00D455C5"/>
    <w:rsid w:val="00D4659C"/>
    <w:rsid w:val="00D47973"/>
    <w:rsid w:val="00D51789"/>
    <w:rsid w:val="00D51C4A"/>
    <w:rsid w:val="00D52A69"/>
    <w:rsid w:val="00D53CBD"/>
    <w:rsid w:val="00D53D52"/>
    <w:rsid w:val="00D53E47"/>
    <w:rsid w:val="00D543CA"/>
    <w:rsid w:val="00D557A3"/>
    <w:rsid w:val="00D6165A"/>
    <w:rsid w:val="00D619FA"/>
    <w:rsid w:val="00D62DB9"/>
    <w:rsid w:val="00D6513B"/>
    <w:rsid w:val="00D66320"/>
    <w:rsid w:val="00D6634D"/>
    <w:rsid w:val="00D71CB5"/>
    <w:rsid w:val="00D72D28"/>
    <w:rsid w:val="00D72E55"/>
    <w:rsid w:val="00D77443"/>
    <w:rsid w:val="00D7756C"/>
    <w:rsid w:val="00D77614"/>
    <w:rsid w:val="00D802B8"/>
    <w:rsid w:val="00D80F48"/>
    <w:rsid w:val="00D8183E"/>
    <w:rsid w:val="00D81943"/>
    <w:rsid w:val="00D84930"/>
    <w:rsid w:val="00D85ABA"/>
    <w:rsid w:val="00D86569"/>
    <w:rsid w:val="00D879D7"/>
    <w:rsid w:val="00D87C2B"/>
    <w:rsid w:val="00D906CD"/>
    <w:rsid w:val="00D915EA"/>
    <w:rsid w:val="00D92DCE"/>
    <w:rsid w:val="00D94C5B"/>
    <w:rsid w:val="00D96A7A"/>
    <w:rsid w:val="00D96BD2"/>
    <w:rsid w:val="00D96EE0"/>
    <w:rsid w:val="00D97C57"/>
    <w:rsid w:val="00DA42F5"/>
    <w:rsid w:val="00DA4701"/>
    <w:rsid w:val="00DA634C"/>
    <w:rsid w:val="00DA7591"/>
    <w:rsid w:val="00DB046D"/>
    <w:rsid w:val="00DB117D"/>
    <w:rsid w:val="00DB18D1"/>
    <w:rsid w:val="00DB2798"/>
    <w:rsid w:val="00DB315A"/>
    <w:rsid w:val="00DB4264"/>
    <w:rsid w:val="00DB7E44"/>
    <w:rsid w:val="00DC35B3"/>
    <w:rsid w:val="00DC61AA"/>
    <w:rsid w:val="00DC6434"/>
    <w:rsid w:val="00DC73A1"/>
    <w:rsid w:val="00DC7B0E"/>
    <w:rsid w:val="00DC7E54"/>
    <w:rsid w:val="00DD0E57"/>
    <w:rsid w:val="00DD0ECA"/>
    <w:rsid w:val="00DD1300"/>
    <w:rsid w:val="00DD1326"/>
    <w:rsid w:val="00DD2D83"/>
    <w:rsid w:val="00DD3457"/>
    <w:rsid w:val="00DD4217"/>
    <w:rsid w:val="00DD5BC1"/>
    <w:rsid w:val="00DD65D2"/>
    <w:rsid w:val="00DE2021"/>
    <w:rsid w:val="00DE3557"/>
    <w:rsid w:val="00DE5BE3"/>
    <w:rsid w:val="00DF1D20"/>
    <w:rsid w:val="00DF2417"/>
    <w:rsid w:val="00DF28AA"/>
    <w:rsid w:val="00DF35CA"/>
    <w:rsid w:val="00DF509B"/>
    <w:rsid w:val="00DF51D6"/>
    <w:rsid w:val="00DF5CC3"/>
    <w:rsid w:val="00DF633E"/>
    <w:rsid w:val="00E05EBB"/>
    <w:rsid w:val="00E1000E"/>
    <w:rsid w:val="00E10843"/>
    <w:rsid w:val="00E10F8D"/>
    <w:rsid w:val="00E11B43"/>
    <w:rsid w:val="00E12672"/>
    <w:rsid w:val="00E12A97"/>
    <w:rsid w:val="00E1335B"/>
    <w:rsid w:val="00E14495"/>
    <w:rsid w:val="00E155F8"/>
    <w:rsid w:val="00E16DBB"/>
    <w:rsid w:val="00E218E6"/>
    <w:rsid w:val="00E21DB5"/>
    <w:rsid w:val="00E21F6E"/>
    <w:rsid w:val="00E250FE"/>
    <w:rsid w:val="00E25634"/>
    <w:rsid w:val="00E25B47"/>
    <w:rsid w:val="00E26636"/>
    <w:rsid w:val="00E26ADC"/>
    <w:rsid w:val="00E270BE"/>
    <w:rsid w:val="00E27988"/>
    <w:rsid w:val="00E30A20"/>
    <w:rsid w:val="00E30A78"/>
    <w:rsid w:val="00E35362"/>
    <w:rsid w:val="00E41DBB"/>
    <w:rsid w:val="00E44E90"/>
    <w:rsid w:val="00E463A5"/>
    <w:rsid w:val="00E4663E"/>
    <w:rsid w:val="00E47297"/>
    <w:rsid w:val="00E479A3"/>
    <w:rsid w:val="00E56524"/>
    <w:rsid w:val="00E56DFB"/>
    <w:rsid w:val="00E573F8"/>
    <w:rsid w:val="00E60036"/>
    <w:rsid w:val="00E62FA6"/>
    <w:rsid w:val="00E641B0"/>
    <w:rsid w:val="00E64736"/>
    <w:rsid w:val="00E65407"/>
    <w:rsid w:val="00E675CE"/>
    <w:rsid w:val="00E67A97"/>
    <w:rsid w:val="00E7076D"/>
    <w:rsid w:val="00E71439"/>
    <w:rsid w:val="00E72C0D"/>
    <w:rsid w:val="00E74038"/>
    <w:rsid w:val="00E74E91"/>
    <w:rsid w:val="00E76A65"/>
    <w:rsid w:val="00E76D72"/>
    <w:rsid w:val="00E76F47"/>
    <w:rsid w:val="00E770BA"/>
    <w:rsid w:val="00E801F2"/>
    <w:rsid w:val="00E8380E"/>
    <w:rsid w:val="00E8472E"/>
    <w:rsid w:val="00E867D1"/>
    <w:rsid w:val="00E87279"/>
    <w:rsid w:val="00E877A7"/>
    <w:rsid w:val="00E87875"/>
    <w:rsid w:val="00E921D6"/>
    <w:rsid w:val="00E92548"/>
    <w:rsid w:val="00E925C3"/>
    <w:rsid w:val="00E93DEF"/>
    <w:rsid w:val="00E94E65"/>
    <w:rsid w:val="00E958FB"/>
    <w:rsid w:val="00EA1A6A"/>
    <w:rsid w:val="00EA1B79"/>
    <w:rsid w:val="00EA1CFB"/>
    <w:rsid w:val="00EA2087"/>
    <w:rsid w:val="00EA3F78"/>
    <w:rsid w:val="00EA43E6"/>
    <w:rsid w:val="00EA720A"/>
    <w:rsid w:val="00EA7D04"/>
    <w:rsid w:val="00EB0202"/>
    <w:rsid w:val="00EB1B10"/>
    <w:rsid w:val="00EB4784"/>
    <w:rsid w:val="00EB4C03"/>
    <w:rsid w:val="00EB50E5"/>
    <w:rsid w:val="00EB542E"/>
    <w:rsid w:val="00EB6EF4"/>
    <w:rsid w:val="00EC0196"/>
    <w:rsid w:val="00EC2EB5"/>
    <w:rsid w:val="00EC4381"/>
    <w:rsid w:val="00EC4666"/>
    <w:rsid w:val="00EC47BC"/>
    <w:rsid w:val="00EC667C"/>
    <w:rsid w:val="00EC7373"/>
    <w:rsid w:val="00EC78FA"/>
    <w:rsid w:val="00ED0D55"/>
    <w:rsid w:val="00ED1FF4"/>
    <w:rsid w:val="00ED2824"/>
    <w:rsid w:val="00EE2431"/>
    <w:rsid w:val="00EE2FC1"/>
    <w:rsid w:val="00EE32AB"/>
    <w:rsid w:val="00EE36DB"/>
    <w:rsid w:val="00EE4FF1"/>
    <w:rsid w:val="00EE5E71"/>
    <w:rsid w:val="00EE632F"/>
    <w:rsid w:val="00EE63C0"/>
    <w:rsid w:val="00EE6F8A"/>
    <w:rsid w:val="00EF18AC"/>
    <w:rsid w:val="00EF1C5A"/>
    <w:rsid w:val="00EF1D20"/>
    <w:rsid w:val="00EF2984"/>
    <w:rsid w:val="00EF2BC3"/>
    <w:rsid w:val="00EF5138"/>
    <w:rsid w:val="00EF5407"/>
    <w:rsid w:val="00EF5CFA"/>
    <w:rsid w:val="00EF720D"/>
    <w:rsid w:val="00EF7BF7"/>
    <w:rsid w:val="00F00A7A"/>
    <w:rsid w:val="00F01103"/>
    <w:rsid w:val="00F0117C"/>
    <w:rsid w:val="00F01514"/>
    <w:rsid w:val="00F01875"/>
    <w:rsid w:val="00F02086"/>
    <w:rsid w:val="00F03BC0"/>
    <w:rsid w:val="00F0444D"/>
    <w:rsid w:val="00F048A5"/>
    <w:rsid w:val="00F06656"/>
    <w:rsid w:val="00F07693"/>
    <w:rsid w:val="00F11776"/>
    <w:rsid w:val="00F12A77"/>
    <w:rsid w:val="00F131FB"/>
    <w:rsid w:val="00F14967"/>
    <w:rsid w:val="00F158FE"/>
    <w:rsid w:val="00F16B1D"/>
    <w:rsid w:val="00F176E2"/>
    <w:rsid w:val="00F21DF6"/>
    <w:rsid w:val="00F24542"/>
    <w:rsid w:val="00F2671B"/>
    <w:rsid w:val="00F26C92"/>
    <w:rsid w:val="00F26DDF"/>
    <w:rsid w:val="00F26ECE"/>
    <w:rsid w:val="00F27EBA"/>
    <w:rsid w:val="00F3176A"/>
    <w:rsid w:val="00F333C4"/>
    <w:rsid w:val="00F33ADA"/>
    <w:rsid w:val="00F3439B"/>
    <w:rsid w:val="00F35022"/>
    <w:rsid w:val="00F35F0C"/>
    <w:rsid w:val="00F37C5C"/>
    <w:rsid w:val="00F41044"/>
    <w:rsid w:val="00F42A62"/>
    <w:rsid w:val="00F42F8F"/>
    <w:rsid w:val="00F4313B"/>
    <w:rsid w:val="00F43793"/>
    <w:rsid w:val="00F43D7C"/>
    <w:rsid w:val="00F4436E"/>
    <w:rsid w:val="00F45034"/>
    <w:rsid w:val="00F476D0"/>
    <w:rsid w:val="00F47BDE"/>
    <w:rsid w:val="00F507C1"/>
    <w:rsid w:val="00F50F31"/>
    <w:rsid w:val="00F519A4"/>
    <w:rsid w:val="00F530CE"/>
    <w:rsid w:val="00F56488"/>
    <w:rsid w:val="00F56D83"/>
    <w:rsid w:val="00F56FE5"/>
    <w:rsid w:val="00F57469"/>
    <w:rsid w:val="00F57FB9"/>
    <w:rsid w:val="00F617D1"/>
    <w:rsid w:val="00F61925"/>
    <w:rsid w:val="00F61A00"/>
    <w:rsid w:val="00F64619"/>
    <w:rsid w:val="00F6510C"/>
    <w:rsid w:val="00F6530B"/>
    <w:rsid w:val="00F66322"/>
    <w:rsid w:val="00F664B4"/>
    <w:rsid w:val="00F6767A"/>
    <w:rsid w:val="00F701B4"/>
    <w:rsid w:val="00F70FEE"/>
    <w:rsid w:val="00F729E5"/>
    <w:rsid w:val="00F7359D"/>
    <w:rsid w:val="00F77B34"/>
    <w:rsid w:val="00F80189"/>
    <w:rsid w:val="00F830EE"/>
    <w:rsid w:val="00F84E90"/>
    <w:rsid w:val="00F8615C"/>
    <w:rsid w:val="00F8672A"/>
    <w:rsid w:val="00F8689D"/>
    <w:rsid w:val="00F9255D"/>
    <w:rsid w:val="00F95F93"/>
    <w:rsid w:val="00F977B5"/>
    <w:rsid w:val="00F977C3"/>
    <w:rsid w:val="00F97F75"/>
    <w:rsid w:val="00FA2C7A"/>
    <w:rsid w:val="00FA3DC1"/>
    <w:rsid w:val="00FA44A1"/>
    <w:rsid w:val="00FA540A"/>
    <w:rsid w:val="00FA7791"/>
    <w:rsid w:val="00FB15E3"/>
    <w:rsid w:val="00FB267D"/>
    <w:rsid w:val="00FB2EAE"/>
    <w:rsid w:val="00FB3D56"/>
    <w:rsid w:val="00FB6541"/>
    <w:rsid w:val="00FB70D4"/>
    <w:rsid w:val="00FB7823"/>
    <w:rsid w:val="00FC1A56"/>
    <w:rsid w:val="00FC2E7E"/>
    <w:rsid w:val="00FC350F"/>
    <w:rsid w:val="00FC39E6"/>
    <w:rsid w:val="00FC3F8F"/>
    <w:rsid w:val="00FC4547"/>
    <w:rsid w:val="00FC645D"/>
    <w:rsid w:val="00FC6EAC"/>
    <w:rsid w:val="00FC72F2"/>
    <w:rsid w:val="00FD1819"/>
    <w:rsid w:val="00FD1A64"/>
    <w:rsid w:val="00FD4EC3"/>
    <w:rsid w:val="00FD5A13"/>
    <w:rsid w:val="00FE06B1"/>
    <w:rsid w:val="00FE09B6"/>
    <w:rsid w:val="00FE27C1"/>
    <w:rsid w:val="00FE2F7C"/>
    <w:rsid w:val="00FE34AE"/>
    <w:rsid w:val="00FE4C6C"/>
    <w:rsid w:val="00FE747D"/>
    <w:rsid w:val="00FE7ED2"/>
    <w:rsid w:val="00FF1862"/>
    <w:rsid w:val="00FF3185"/>
    <w:rsid w:val="00FF423A"/>
    <w:rsid w:val="00FF550A"/>
    <w:rsid w:val="00FF55AE"/>
    <w:rsid w:val="00FF56EC"/>
    <w:rsid w:val="00FF6BD9"/>
    <w:rsid w:val="00FF7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A18E14"/>
  <w15:docId w15:val="{741AF4EA-6528-4579-810D-DC424E598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4A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Heading One"/>
    <w:basedOn w:val="Normalny"/>
    <w:next w:val="Normalny"/>
    <w:link w:val="Nagwek1Znak"/>
    <w:uiPriority w:val="9"/>
    <w:qFormat/>
    <w:rsid w:val="000C562B"/>
    <w:pPr>
      <w:keepNext/>
      <w:spacing w:after="0" w:line="240" w:lineRule="auto"/>
      <w:outlineLvl w:val="0"/>
    </w:pPr>
    <w:rPr>
      <w:rFonts w:ascii="Arial" w:hAnsi="Arial" w:cs="Arial"/>
      <w:b/>
      <w:sz w:val="28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C61AA"/>
    <w:pPr>
      <w:tabs>
        <w:tab w:val="num" w:pos="1080"/>
        <w:tab w:val="num" w:pos="1800"/>
      </w:tabs>
      <w:spacing w:before="2400" w:after="60" w:line="360" w:lineRule="auto"/>
      <w:ind w:left="1814" w:hanging="907"/>
      <w:outlineLvl w:val="1"/>
    </w:pPr>
    <w:rPr>
      <w:rFonts w:ascii="Arial" w:hAnsi="Arial" w:cs="Arial"/>
      <w:b/>
      <w:bCs/>
      <w:color w:val="0000FF"/>
      <w:sz w:val="36"/>
      <w:szCs w:val="36"/>
      <w:lang w:eastAsia="pl-PL"/>
    </w:rPr>
  </w:style>
  <w:style w:type="paragraph" w:styleId="Nagwek3">
    <w:name w:val="heading 3"/>
    <w:aliases w:val="Nagłówek 3 Znak Znak Znak Znak Znak Znak Znak Znak Znak Znak Znak Znak Znak,Sous_Titre 2"/>
    <w:basedOn w:val="Normalny"/>
    <w:next w:val="Normalny"/>
    <w:link w:val="Nagwek3Znak"/>
    <w:uiPriority w:val="9"/>
    <w:qFormat/>
    <w:rsid w:val="00512AF7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C61AA"/>
    <w:pPr>
      <w:keepNext/>
      <w:keepLines/>
      <w:tabs>
        <w:tab w:val="num" w:pos="2126"/>
      </w:tabs>
      <w:spacing w:before="360" w:after="360" w:line="240" w:lineRule="auto"/>
      <w:ind w:left="2126" w:hanging="708"/>
      <w:contextualSpacing/>
      <w:jc w:val="both"/>
      <w:outlineLvl w:val="3"/>
    </w:pPr>
    <w:rPr>
      <w:rFonts w:ascii="Verdana" w:hAnsi="Verdana" w:cs="Verdana"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C61AA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C61AA"/>
    <w:pPr>
      <w:keepNext/>
      <w:keepLines/>
      <w:tabs>
        <w:tab w:val="num" w:pos="3544"/>
      </w:tabs>
      <w:spacing w:before="360" w:after="360" w:line="240" w:lineRule="auto"/>
      <w:ind w:left="3544" w:hanging="709"/>
      <w:jc w:val="both"/>
      <w:outlineLvl w:val="5"/>
    </w:pPr>
    <w:rPr>
      <w:rFonts w:ascii="Verdana" w:hAnsi="Verdana" w:cs="Verdana"/>
      <w:color w:val="00000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DC61A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C61AA"/>
    <w:pPr>
      <w:keepNext/>
      <w:keepLines/>
      <w:tabs>
        <w:tab w:val="num" w:pos="4678"/>
      </w:tabs>
      <w:spacing w:before="360" w:after="360" w:line="240" w:lineRule="auto"/>
      <w:ind w:left="4678" w:hanging="425"/>
      <w:jc w:val="both"/>
      <w:outlineLvl w:val="7"/>
    </w:pPr>
    <w:rPr>
      <w:rFonts w:ascii="Verdana" w:hAnsi="Verdana" w:cs="Verdana"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C61AA"/>
    <w:pPr>
      <w:keepNext/>
      <w:keepLines/>
      <w:tabs>
        <w:tab w:val="num" w:pos="5103"/>
      </w:tabs>
      <w:spacing w:before="360" w:after="360" w:line="240" w:lineRule="auto"/>
      <w:ind w:left="5103" w:hanging="142"/>
      <w:jc w:val="both"/>
      <w:outlineLvl w:val="8"/>
    </w:pPr>
    <w:rPr>
      <w:rFonts w:ascii="Verdana" w:hAnsi="Verdana" w:cs="Verdana"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65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6524E6"/>
    <w:rPr>
      <w:rFonts w:ascii="Tahoma" w:hAnsi="Tahoma" w:cs="Tahoma"/>
      <w:sz w:val="16"/>
      <w:szCs w:val="16"/>
      <w:lang w:val="en-US" w:eastAsia="en-US"/>
    </w:rPr>
  </w:style>
  <w:style w:type="character" w:styleId="Odwoaniedokomentarza">
    <w:name w:val="annotation reference"/>
    <w:basedOn w:val="Domylnaczcionkaakapitu"/>
    <w:uiPriority w:val="99"/>
    <w:unhideWhenUsed/>
    <w:rsid w:val="00937AED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937A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uiPriority w:val="99"/>
    <w:rsid w:val="00937AED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937A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37AED"/>
    <w:rPr>
      <w:b/>
      <w:bCs/>
      <w:lang w:val="en-US" w:eastAsia="en-US"/>
    </w:rPr>
  </w:style>
  <w:style w:type="paragraph" w:styleId="Akapitzlist">
    <w:name w:val="List Paragraph"/>
    <w:aliases w:val="Bullet Number,Body MS Bullet,lp1,List Paragraph1,List Paragraph2,ISCG Numerowanie,Preambuła,L1,Numerowanie,List Paragraph,sw tekst,Średnia siatka 1 — akcent 21,Nagłówek A,CW_Lista,Podsis rysunku,Odstavec,CP-UC,CP-Punkty,Bullet List,Key,b1"/>
    <w:basedOn w:val="Normalny"/>
    <w:link w:val="AkapitzlistZnak"/>
    <w:uiPriority w:val="34"/>
    <w:qFormat/>
    <w:rsid w:val="00D802B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2A226A"/>
    <w:rPr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nhideWhenUsed/>
    <w:rsid w:val="002A2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A226A"/>
    <w:rPr>
      <w:sz w:val="22"/>
      <w:szCs w:val="22"/>
      <w:lang w:val="en-US" w:eastAsia="en-US"/>
    </w:rPr>
  </w:style>
  <w:style w:type="numbering" w:customStyle="1" w:styleId="Styl1">
    <w:name w:val="Styl1"/>
    <w:uiPriority w:val="99"/>
    <w:rsid w:val="00E463A5"/>
  </w:style>
  <w:style w:type="character" w:customStyle="1" w:styleId="HeaderChar">
    <w:name w:val="Head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paragraph" w:customStyle="1" w:styleId="Standard">
    <w:name w:val="Standard"/>
    <w:basedOn w:val="Normalny"/>
    <w:rsid w:val="004E7F43"/>
    <w:pPr>
      <w:spacing w:after="0" w:line="240" w:lineRule="auto"/>
    </w:pPr>
    <w:rPr>
      <w:rFonts w:ascii="Arial" w:hAnsi="Arial"/>
      <w:b/>
      <w:color w:val="000000"/>
      <w:kern w:val="24"/>
      <w:sz w:val="24"/>
      <w:szCs w:val="28"/>
      <w:lang w:eastAsia="pl-PL"/>
    </w:rPr>
  </w:style>
  <w:style w:type="character" w:customStyle="1" w:styleId="FooterChar">
    <w:name w:val="Footer Char"/>
    <w:basedOn w:val="Domylnaczcionkaakapitu"/>
    <w:uiPriority w:val="99"/>
    <w:rsid w:val="004E7F43"/>
    <w:rPr>
      <w:rFonts w:ascii="Calibri" w:eastAsia="Times New Roman" w:hAnsi="Calibri" w:cs="Times New Roman"/>
      <w:lang w:val="en-US"/>
    </w:rPr>
  </w:style>
  <w:style w:type="table" w:styleId="Tabela-Siatka">
    <w:name w:val="Table Grid"/>
    <w:aliases w:val="Table Definitions Grid,Deloitte Table Grid,Table Definitions Grid1,Deloitte,Table Definitions Grid2,Table Definitions Grid11,Table Definitions Grid3,Table Definitions Grid12"/>
    <w:basedOn w:val="Standardowy"/>
    <w:uiPriority w:val="59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E7F43"/>
  </w:style>
  <w:style w:type="table" w:customStyle="1" w:styleId="TableDefinitionsGrid121">
    <w:name w:val="Table Definitions Grid121"/>
    <w:basedOn w:val="Standardowy"/>
    <w:next w:val="Tabela-Siatka"/>
    <w:rsid w:val="004E7F4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2D16D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link w:val="DefaultChar"/>
    <w:rsid w:val="00E25B47"/>
    <w:pPr>
      <w:autoSpaceDE w:val="0"/>
      <w:autoSpaceDN w:val="0"/>
      <w:adjustRightInd w:val="0"/>
      <w:spacing w:before="120" w:after="120"/>
      <w:jc w:val="both"/>
    </w:pPr>
    <w:rPr>
      <w:rFonts w:ascii="Arial" w:eastAsia="Calibri" w:hAnsi="Arial" w:cs="Arial"/>
      <w:sz w:val="22"/>
      <w:szCs w:val="22"/>
      <w:lang w:eastAsia="en-US"/>
    </w:rPr>
  </w:style>
  <w:style w:type="character" w:customStyle="1" w:styleId="BalloonTextChar">
    <w:name w:val="Balloon Text Char"/>
    <w:basedOn w:val="Domylnaczcionkaakapitu"/>
    <w:uiPriority w:val="99"/>
    <w:semiHidden/>
    <w:rsid w:val="00DB18D1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DefinitionsGrid1211">
    <w:name w:val="Table Definitions Grid1211"/>
    <w:basedOn w:val="Standardowy"/>
    <w:next w:val="Tabela-Siatka"/>
    <w:rsid w:val="00AF5F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t,body text,LOAN,(F2)"/>
    <w:basedOn w:val="Normalny"/>
    <w:link w:val="TekstpodstawowyZnak"/>
    <w:unhideWhenUsed/>
    <w:rsid w:val="00730721"/>
    <w:pPr>
      <w:spacing w:after="0" w:line="240" w:lineRule="auto"/>
      <w:jc w:val="both"/>
    </w:pPr>
    <w:rPr>
      <w:rFonts w:ascii="Times New Roman" w:hAnsi="Times New Roman"/>
      <w:sz w:val="24"/>
      <w:lang w:eastAsia="pl-PL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rsid w:val="00730721"/>
    <w:rPr>
      <w:rFonts w:ascii="Times New Roman" w:hAnsi="Times New Roman"/>
      <w:sz w:val="24"/>
      <w:szCs w:val="22"/>
    </w:rPr>
  </w:style>
  <w:style w:type="character" w:styleId="Hipercze">
    <w:name w:val="Hyperlink"/>
    <w:basedOn w:val="Domylnaczcionkaakapitu"/>
    <w:uiPriority w:val="99"/>
    <w:unhideWhenUsed/>
    <w:rsid w:val="00662E38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uiPriority w:val="39"/>
    <w:rsid w:val="000602C9"/>
    <w:pPr>
      <w:widowControl w:val="0"/>
      <w:tabs>
        <w:tab w:val="left" w:pos="2410"/>
        <w:tab w:val="right" w:leader="dot" w:pos="9072"/>
      </w:tabs>
      <w:autoSpaceDE w:val="0"/>
      <w:autoSpaceDN w:val="0"/>
      <w:adjustRightInd w:val="0"/>
      <w:spacing w:before="20" w:after="0" w:line="240" w:lineRule="auto"/>
      <w:ind w:left="2416" w:hanging="641"/>
    </w:pPr>
    <w:rPr>
      <w:rFonts w:ascii="Arial" w:hAnsi="Arial" w:cs="Arial"/>
      <w:sz w:val="20"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602C9"/>
    <w:rPr>
      <w:color w:val="808080"/>
    </w:rPr>
  </w:style>
  <w:style w:type="paragraph" w:styleId="Tekstprzypisudolnego">
    <w:name w:val="footnote text"/>
    <w:aliases w:val="Podrozdział,Footnote,fn"/>
    <w:basedOn w:val="Normalny"/>
    <w:link w:val="TekstprzypisudolnegoZnak"/>
    <w:uiPriority w:val="99"/>
    <w:unhideWhenUsed/>
    <w:qFormat/>
    <w:rsid w:val="009D4A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fn Znak"/>
    <w:basedOn w:val="Domylnaczcionkaakapitu"/>
    <w:link w:val="Tekstprzypisudolnego"/>
    <w:uiPriority w:val="99"/>
    <w:rsid w:val="009D4AAA"/>
    <w:rPr>
      <w:lang w:val="en-US"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9D4AAA"/>
    <w:rPr>
      <w:vertAlign w:val="superscript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L1 Znak,Numerowanie Znak,List Paragraph Znak,sw tekst Znak,Średnia siatka 1 — akcent 21 Znak,CW_Lista Znak"/>
    <w:link w:val="Akapitzlist"/>
    <w:uiPriority w:val="99"/>
    <w:qFormat/>
    <w:locked/>
    <w:rsid w:val="00042379"/>
    <w:rPr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04237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unhideWhenUsed/>
    <w:rsid w:val="005A735B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735B"/>
    <w:rPr>
      <w:rFonts w:eastAsia="Calibri"/>
      <w:sz w:val="16"/>
      <w:szCs w:val="16"/>
      <w:lang w:eastAsia="en-US"/>
    </w:rPr>
  </w:style>
  <w:style w:type="paragraph" w:customStyle="1" w:styleId="xl68">
    <w:name w:val="xl68"/>
    <w:basedOn w:val="Normalny"/>
    <w:rsid w:val="005A735B"/>
    <w:pPr>
      <w:spacing w:before="100" w:beforeAutospacing="1" w:after="100" w:afterAutospacing="1" w:line="240" w:lineRule="auto"/>
    </w:pPr>
    <w:rPr>
      <w:rFonts w:ascii="Arial Unicode MS" w:eastAsia="Arial Unicode MS" w:hAnsi="Times New Roman" w:cs="Arial Unicode MS"/>
      <w:sz w:val="24"/>
      <w:szCs w:val="24"/>
      <w:lang w:eastAsia="pl-PL"/>
    </w:rPr>
  </w:style>
  <w:style w:type="paragraph" w:customStyle="1" w:styleId="xl114">
    <w:name w:val="xl114"/>
    <w:basedOn w:val="Normalny"/>
    <w:uiPriority w:val="99"/>
    <w:rsid w:val="005A735B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FF0000"/>
      <w:sz w:val="24"/>
      <w:szCs w:val="24"/>
      <w:lang w:eastAsia="pl-PL"/>
    </w:rPr>
  </w:style>
  <w:style w:type="paragraph" w:customStyle="1" w:styleId="xl74">
    <w:name w:val="xl74"/>
    <w:basedOn w:val="Normalny"/>
    <w:rsid w:val="003F197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color w:val="000000"/>
      <w:sz w:val="24"/>
      <w:szCs w:val="24"/>
      <w:lang w:eastAsia="pl-PL"/>
    </w:rPr>
  </w:style>
  <w:style w:type="character" w:customStyle="1" w:styleId="Nagwek1Znak">
    <w:name w:val="Nagłówek 1 Znak"/>
    <w:aliases w:val="Heading One Znak"/>
    <w:basedOn w:val="Domylnaczcionkaakapitu"/>
    <w:link w:val="Nagwek1"/>
    <w:uiPriority w:val="9"/>
    <w:rsid w:val="000C562B"/>
    <w:rPr>
      <w:rFonts w:ascii="Arial" w:hAnsi="Arial" w:cs="Arial"/>
      <w:b/>
      <w:sz w:val="28"/>
      <w:szCs w:val="24"/>
    </w:rPr>
  </w:style>
  <w:style w:type="paragraph" w:customStyle="1" w:styleId="forr">
    <w:name w:val="for r"/>
    <w:basedOn w:val="Normalny"/>
    <w:rsid w:val="000C562B"/>
    <w:rPr>
      <w:rFonts w:ascii="Tms Rmn PL" w:eastAsiaTheme="minorHAnsi" w:hAnsi="Tms Rmn PL" w:cstheme="minorBidi"/>
      <w:szCs w:val="20"/>
      <w:lang w:val="en-GB"/>
    </w:rPr>
  </w:style>
  <w:style w:type="paragraph" w:customStyle="1" w:styleId="firma">
    <w:name w:val="firma"/>
    <w:basedOn w:val="Normalny"/>
    <w:rsid w:val="00EC2EB5"/>
    <w:pPr>
      <w:spacing w:after="0" w:line="200" w:lineRule="exact"/>
      <w:jc w:val="both"/>
    </w:pPr>
    <w:rPr>
      <w:rFonts w:ascii="Arial Narrow" w:hAnsi="Arial Narrow"/>
      <w:b/>
      <w:noProof/>
      <w:sz w:val="18"/>
      <w:szCs w:val="24"/>
      <w:lang w:eastAsia="pl-PL"/>
    </w:rPr>
  </w:style>
  <w:style w:type="paragraph" w:customStyle="1" w:styleId="imiinazwisko">
    <w:name w:val="imię i nazwisko"/>
    <w:basedOn w:val="Normalny"/>
    <w:next w:val="Normalny"/>
    <w:rsid w:val="00EC2EB5"/>
    <w:pPr>
      <w:spacing w:after="0" w:line="280" w:lineRule="exact"/>
      <w:jc w:val="right"/>
    </w:pPr>
    <w:rPr>
      <w:rFonts w:ascii="Arial" w:hAnsi="Arial"/>
      <w:b/>
      <w:sz w:val="20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6634D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Teksttreci2Impact12ptBezpogrubienia">
    <w:name w:val="Tekst treści (2) + Impact;12 pt;Bez pogrubienia"/>
    <w:basedOn w:val="Teksttreci2"/>
    <w:rsid w:val="00D6634D"/>
    <w:rPr>
      <w:rFonts w:ascii="Impact" w:eastAsia="Impact" w:hAnsi="Impact" w:cs="Impact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Teksttreci2Sylfaen125ptBezpogrubienia">
    <w:name w:val="Tekst treści (2) + Sylfaen;12;5 pt;Bez pogrubienia"/>
    <w:basedOn w:val="Teksttreci2"/>
    <w:rsid w:val="00D6634D"/>
    <w:rPr>
      <w:rFonts w:ascii="Sylfaen" w:eastAsia="Sylfaen" w:hAnsi="Sylfaen" w:cs="Sylfaen"/>
      <w:b/>
      <w:bCs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D6634D"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Nagwek50">
    <w:name w:val="Nagłówek #5"/>
    <w:basedOn w:val="Domylnaczcionkaakapitu"/>
    <w:rsid w:val="00D6634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Nagwek5Sylfaen125ptBezpogrubieniaOdstpy0pt">
    <w:name w:val="Nagłówek #5 + Sylfaen;12;5 pt;Bez pogrubienia;Odstępy 0 pt"/>
    <w:basedOn w:val="Domylnaczcionkaakapitu"/>
    <w:rsid w:val="00D6634D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pl-PL"/>
    </w:rPr>
  </w:style>
  <w:style w:type="character" w:customStyle="1" w:styleId="Teksttreci3">
    <w:name w:val="Tekst treści (3)_"/>
    <w:basedOn w:val="Domylnaczcionkaakapitu"/>
    <w:link w:val="Teksttreci30"/>
    <w:rsid w:val="00D6634D"/>
    <w:rPr>
      <w:rFonts w:ascii="Impact" w:eastAsia="Impact" w:hAnsi="Impact" w:cs="Impact"/>
      <w:shd w:val="clear" w:color="auto" w:fill="FFFFFF"/>
    </w:rPr>
  </w:style>
  <w:style w:type="character" w:customStyle="1" w:styleId="Teksttreci3MSMincho13pt">
    <w:name w:val="Tekst treści (3) + MS Mincho;13 pt"/>
    <w:basedOn w:val="Teksttreci3"/>
    <w:rsid w:val="00D6634D"/>
    <w:rPr>
      <w:rFonts w:ascii="MS Mincho" w:eastAsia="MS Mincho" w:hAnsi="MS Mincho" w:cs="MS Mincho"/>
      <w:color w:val="000000"/>
      <w:spacing w:val="0"/>
      <w:w w:val="100"/>
      <w:position w:val="0"/>
      <w:sz w:val="26"/>
      <w:szCs w:val="26"/>
      <w:shd w:val="clear" w:color="auto" w:fill="FFFFFF"/>
      <w:lang w:val="pl-PL"/>
    </w:rPr>
  </w:style>
  <w:style w:type="character" w:customStyle="1" w:styleId="Teksttreci4">
    <w:name w:val="Tekst treści (4)_"/>
    <w:basedOn w:val="Domylnaczcionkaakapitu"/>
    <w:link w:val="Teksttreci40"/>
    <w:rsid w:val="00D6634D"/>
    <w:rPr>
      <w:rFonts w:ascii="Impact" w:eastAsia="Impact" w:hAnsi="Impact" w:cs="Impact"/>
      <w:sz w:val="21"/>
      <w:szCs w:val="21"/>
      <w:shd w:val="clear" w:color="auto" w:fill="FFFFFF"/>
    </w:rPr>
  </w:style>
  <w:style w:type="character" w:customStyle="1" w:styleId="Teksttreci4TrebuchetMS115pt">
    <w:name w:val="Tekst treści (4) + Trebuchet MS;11;5 pt"/>
    <w:basedOn w:val="Teksttreci4"/>
    <w:rsid w:val="00D6634D"/>
    <w:rPr>
      <w:rFonts w:ascii="Trebuchet MS" w:eastAsia="Trebuchet MS" w:hAnsi="Trebuchet MS" w:cs="Trebuchet MS"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20">
    <w:name w:val="Tekst treści (2)"/>
    <w:basedOn w:val="Normalny"/>
    <w:link w:val="Teksttreci2"/>
    <w:rsid w:val="00D6634D"/>
    <w:pPr>
      <w:widowControl w:val="0"/>
      <w:shd w:val="clear" w:color="auto" w:fill="FFFFFF"/>
      <w:spacing w:after="840" w:line="259" w:lineRule="exact"/>
      <w:jc w:val="right"/>
    </w:pPr>
    <w:rPr>
      <w:rFonts w:ascii="Arial" w:eastAsia="Arial" w:hAnsi="Arial" w:cs="Arial"/>
      <w:b/>
      <w:bCs/>
      <w:sz w:val="23"/>
      <w:szCs w:val="23"/>
      <w:lang w:eastAsia="pl-PL"/>
    </w:rPr>
  </w:style>
  <w:style w:type="paragraph" w:customStyle="1" w:styleId="Teksttreci0">
    <w:name w:val="Tekst treści"/>
    <w:basedOn w:val="Normalny"/>
    <w:link w:val="Teksttreci"/>
    <w:rsid w:val="00D6634D"/>
    <w:pPr>
      <w:widowControl w:val="0"/>
      <w:shd w:val="clear" w:color="auto" w:fill="FFFFFF"/>
      <w:spacing w:after="0" w:line="413" w:lineRule="exact"/>
      <w:ind w:hanging="560"/>
      <w:jc w:val="both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Nagwek31">
    <w:name w:val="Nagłówek #3"/>
    <w:basedOn w:val="Normalny"/>
    <w:link w:val="Nagwek30"/>
    <w:rsid w:val="00D6634D"/>
    <w:pPr>
      <w:widowControl w:val="0"/>
      <w:shd w:val="clear" w:color="auto" w:fill="FFFFFF"/>
      <w:spacing w:before="360" w:after="0" w:line="413" w:lineRule="exact"/>
      <w:jc w:val="center"/>
      <w:outlineLvl w:val="2"/>
    </w:pPr>
    <w:rPr>
      <w:rFonts w:ascii="Arial" w:eastAsia="Arial" w:hAnsi="Arial" w:cs="Arial"/>
      <w:sz w:val="23"/>
      <w:szCs w:val="23"/>
      <w:lang w:eastAsia="pl-PL"/>
    </w:rPr>
  </w:style>
  <w:style w:type="paragraph" w:customStyle="1" w:styleId="Teksttreci30">
    <w:name w:val="Tekst treści (3)"/>
    <w:basedOn w:val="Normalny"/>
    <w:link w:val="Teksttreci3"/>
    <w:rsid w:val="00D6634D"/>
    <w:pPr>
      <w:widowControl w:val="0"/>
      <w:shd w:val="clear" w:color="auto" w:fill="FFFFFF"/>
      <w:spacing w:before="540" w:after="0" w:line="413" w:lineRule="exact"/>
      <w:jc w:val="center"/>
    </w:pPr>
    <w:rPr>
      <w:rFonts w:ascii="Impact" w:eastAsia="Impact" w:hAnsi="Impact" w:cs="Impact"/>
      <w:sz w:val="20"/>
      <w:szCs w:val="20"/>
      <w:lang w:eastAsia="pl-PL"/>
    </w:rPr>
  </w:style>
  <w:style w:type="paragraph" w:customStyle="1" w:styleId="Teksttreci40">
    <w:name w:val="Tekst treści (4)"/>
    <w:basedOn w:val="Normalny"/>
    <w:link w:val="Teksttreci4"/>
    <w:rsid w:val="00D6634D"/>
    <w:pPr>
      <w:widowControl w:val="0"/>
      <w:shd w:val="clear" w:color="auto" w:fill="FFFFFF"/>
      <w:spacing w:after="0" w:line="413" w:lineRule="exact"/>
      <w:jc w:val="center"/>
    </w:pPr>
    <w:rPr>
      <w:rFonts w:ascii="Impact" w:eastAsia="Impact" w:hAnsi="Impact" w:cs="Impact"/>
      <w:sz w:val="21"/>
      <w:szCs w:val="21"/>
      <w:lang w:eastAsia="pl-PL"/>
    </w:rPr>
  </w:style>
  <w:style w:type="character" w:customStyle="1" w:styleId="Nagwek3Znak">
    <w:name w:val="Nagłówek 3 Znak"/>
    <w:aliases w:val="Nagłówek 3 Znak Znak Znak Znak Znak Znak Znak Znak Znak Znak Znak Znak Znak Znak1,Sous_Titre 2 Znak"/>
    <w:basedOn w:val="Domylnaczcionkaakapitu"/>
    <w:link w:val="Nagwek3"/>
    <w:uiPriority w:val="9"/>
    <w:rsid w:val="00512AF7"/>
    <w:rPr>
      <w:rFonts w:ascii="Arial" w:hAnsi="Arial" w:cs="Arial"/>
      <w:b/>
      <w:bCs/>
      <w:sz w:val="26"/>
      <w:szCs w:val="26"/>
      <w:lang w:eastAsia="ar-SA"/>
    </w:rPr>
  </w:style>
  <w:style w:type="character" w:customStyle="1" w:styleId="Nagwek3ZnakZnakZnakZnakZnakZnakZnakZnakZnakZnakZnakZnakZnakZnak">
    <w:name w:val="Nagłówek 3 Znak Znak Znak Znak Znak Znak Znak Znak Znak Znak Znak Znak Znak Znak"/>
    <w:rsid w:val="00512AF7"/>
    <w:rPr>
      <w:rFonts w:ascii="Arial" w:hAnsi="Arial" w:cs="Arial"/>
      <w:b/>
      <w:bCs/>
      <w:sz w:val="26"/>
      <w:szCs w:val="26"/>
      <w:lang w:val="pl-PL" w:eastAsia="ar-SA" w:bidi="ar-SA"/>
    </w:rPr>
  </w:style>
  <w:style w:type="paragraph" w:customStyle="1" w:styleId="Styl2">
    <w:name w:val="Styl2"/>
    <w:basedOn w:val="Normalny"/>
    <w:uiPriority w:val="99"/>
    <w:rsid w:val="00512AF7"/>
    <w:pPr>
      <w:shd w:val="clear" w:color="auto" w:fill="FFFFFF"/>
      <w:suppressAutoHyphens/>
      <w:spacing w:before="240" w:after="120" w:line="240" w:lineRule="auto"/>
      <w:jc w:val="both"/>
    </w:pPr>
    <w:rPr>
      <w:rFonts w:ascii="Arial" w:hAnsi="Arial" w:cs="Arial"/>
      <w:bCs/>
      <w:sz w:val="24"/>
      <w:szCs w:val="24"/>
      <w:lang w:eastAsia="ar-SA"/>
    </w:rPr>
  </w:style>
  <w:style w:type="paragraph" w:customStyle="1" w:styleId="pkt">
    <w:name w:val="pkt"/>
    <w:basedOn w:val="Normalny"/>
    <w:uiPriority w:val="99"/>
    <w:rsid w:val="00512AF7"/>
    <w:pPr>
      <w:spacing w:before="60" w:after="60" w:line="240" w:lineRule="auto"/>
      <w:ind w:left="851" w:hanging="295"/>
      <w:jc w:val="both"/>
    </w:pPr>
    <w:rPr>
      <w:rFonts w:ascii="Arial" w:hAnsi="Arial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12AF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2AF7"/>
    <w:rPr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512AF7"/>
    <w:pPr>
      <w:spacing w:after="120" w:line="480" w:lineRule="auto"/>
      <w:ind w:left="283"/>
    </w:pPr>
    <w:rPr>
      <w:rFonts w:eastAsia="Calibr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12AF7"/>
    <w:rPr>
      <w:rFonts w:eastAsia="Calibri"/>
      <w:sz w:val="22"/>
      <w:szCs w:val="22"/>
      <w:lang w:eastAsia="en-US"/>
    </w:rPr>
  </w:style>
  <w:style w:type="paragraph" w:customStyle="1" w:styleId="DraftLineWC">
    <w:name w:val="DraftLineW&amp;C"/>
    <w:basedOn w:val="Normalny"/>
    <w:uiPriority w:val="99"/>
    <w:rsid w:val="00512AF7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12A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oradnik">
    <w:name w:val="Poradnik"/>
    <w:basedOn w:val="Normalny"/>
    <w:rsid w:val="00512AF7"/>
    <w:pPr>
      <w:spacing w:before="120" w:after="0" w:line="288" w:lineRule="auto"/>
    </w:pPr>
    <w:rPr>
      <w:rFonts w:ascii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21DF6"/>
    <w:rPr>
      <w:sz w:val="22"/>
      <w:szCs w:val="22"/>
      <w:lang w:val="en-US" w:eastAsia="en-US"/>
    </w:rPr>
  </w:style>
  <w:style w:type="paragraph" w:styleId="Tekstprzypisukocowego">
    <w:name w:val="endnote text"/>
    <w:basedOn w:val="Normalny"/>
    <w:link w:val="TekstprzypisukocowegoZnak"/>
    <w:unhideWhenUsed/>
    <w:rsid w:val="00564F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64FFD"/>
    <w:rPr>
      <w:lang w:val="en-US" w:eastAsia="en-US"/>
    </w:rPr>
  </w:style>
  <w:style w:type="character" w:styleId="Odwoanieprzypisukocowego">
    <w:name w:val="endnote reference"/>
    <w:basedOn w:val="Domylnaczcionkaakapitu"/>
    <w:unhideWhenUsed/>
    <w:rsid w:val="00564FFD"/>
    <w:rPr>
      <w:vertAlign w:val="superscript"/>
    </w:rPr>
  </w:style>
  <w:style w:type="paragraph" w:customStyle="1" w:styleId="Nagwekspisutreci1">
    <w:name w:val="Nagłówek spisu treści1"/>
    <w:basedOn w:val="Nagwek1"/>
    <w:next w:val="Normalny"/>
    <w:uiPriority w:val="99"/>
    <w:rsid w:val="00FA540A"/>
    <w:pPr>
      <w:pageBreakBefore/>
      <w:shd w:val="clear" w:color="auto" w:fill="FFFFFF"/>
      <w:tabs>
        <w:tab w:val="num" w:pos="360"/>
      </w:tabs>
      <w:spacing w:before="240" w:after="240" w:line="276" w:lineRule="auto"/>
      <w:ind w:left="720"/>
      <w:jc w:val="both"/>
      <w:outlineLvl w:val="9"/>
    </w:pPr>
    <w:rPr>
      <w:rFonts w:eastAsia="Calibri"/>
      <w:bCs/>
      <w:sz w:val="20"/>
      <w:szCs w:val="20"/>
      <w:lang w:eastAsia="en-US"/>
    </w:rPr>
  </w:style>
  <w:style w:type="paragraph" w:customStyle="1" w:styleId="Podpunkt2">
    <w:name w:val="Podpunkt 2"/>
    <w:basedOn w:val="Normalny"/>
    <w:uiPriority w:val="99"/>
    <w:rsid w:val="00F3439B"/>
    <w:pPr>
      <w:numPr>
        <w:ilvl w:val="2"/>
        <w:numId w:val="6"/>
      </w:numPr>
      <w:suppressAutoHyphens/>
      <w:spacing w:after="113" w:line="240" w:lineRule="auto"/>
      <w:outlineLvl w:val="2"/>
    </w:pPr>
    <w:rPr>
      <w:rFonts w:ascii="Arial" w:hAnsi="Arial" w:cs="Arial"/>
      <w:sz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26B7"/>
    <w:rPr>
      <w:color w:val="605E5C"/>
      <w:shd w:val="clear" w:color="auto" w:fill="E1DFDD"/>
    </w:rPr>
  </w:style>
  <w:style w:type="paragraph" w:customStyle="1" w:styleId="H1">
    <w:name w:val="H1"/>
    <w:basedOn w:val="Normalny"/>
    <w:next w:val="Normalny"/>
    <w:locked/>
    <w:rsid w:val="004B3F43"/>
    <w:pPr>
      <w:keepNext/>
      <w:keepLines/>
      <w:numPr>
        <w:numId w:val="18"/>
      </w:numPr>
      <w:suppressAutoHyphens/>
      <w:spacing w:before="120" w:after="120" w:line="288" w:lineRule="auto"/>
      <w:jc w:val="both"/>
      <w:outlineLvl w:val="0"/>
    </w:pPr>
    <w:rPr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4B3F43"/>
    <w:pPr>
      <w:numPr>
        <w:ilvl w:val="1"/>
        <w:numId w:val="18"/>
      </w:numPr>
      <w:suppressAutoHyphens/>
      <w:spacing w:before="120" w:after="120" w:line="288" w:lineRule="auto"/>
      <w:jc w:val="both"/>
      <w:outlineLvl w:val="1"/>
    </w:pPr>
    <w:rPr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4B3F43"/>
    <w:pPr>
      <w:numPr>
        <w:ilvl w:val="2"/>
        <w:numId w:val="18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4B3F43"/>
    <w:pPr>
      <w:numPr>
        <w:ilvl w:val="3"/>
        <w:numId w:val="18"/>
      </w:numPr>
      <w:suppressAutoHyphens/>
      <w:spacing w:before="120" w:after="120" w:line="288" w:lineRule="auto"/>
      <w:jc w:val="both"/>
      <w:outlineLvl w:val="3"/>
    </w:pPr>
    <w:rPr>
      <w:color w:val="000000"/>
      <w:szCs w:val="24"/>
      <w:lang w:eastAsia="pl-PL"/>
    </w:rPr>
  </w:style>
  <w:style w:type="paragraph" w:customStyle="1" w:styleId="H5">
    <w:name w:val="H5"/>
    <w:basedOn w:val="Normalny"/>
    <w:rsid w:val="004B3F43"/>
    <w:pPr>
      <w:numPr>
        <w:ilvl w:val="4"/>
        <w:numId w:val="18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color w:val="000000"/>
      <w:szCs w:val="24"/>
      <w:lang w:eastAsia="pl-PL"/>
    </w:rPr>
  </w:style>
  <w:style w:type="paragraph" w:customStyle="1" w:styleId="H6">
    <w:name w:val="H6"/>
    <w:basedOn w:val="Normalny"/>
    <w:rsid w:val="004B3F43"/>
    <w:pPr>
      <w:numPr>
        <w:ilvl w:val="5"/>
        <w:numId w:val="18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color w:val="000000"/>
      <w:szCs w:val="24"/>
      <w:lang w:eastAsia="pl-PL"/>
    </w:rPr>
  </w:style>
  <w:style w:type="paragraph" w:customStyle="1" w:styleId="H7">
    <w:name w:val="H7"/>
    <w:basedOn w:val="Normalny"/>
    <w:rsid w:val="004B3F43"/>
    <w:pPr>
      <w:numPr>
        <w:ilvl w:val="6"/>
        <w:numId w:val="18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color w:val="000000"/>
      <w:szCs w:val="24"/>
      <w:lang w:eastAsia="pl-PL"/>
    </w:rPr>
  </w:style>
  <w:style w:type="paragraph" w:customStyle="1" w:styleId="Tytu1">
    <w:name w:val="Tytuł1"/>
    <w:basedOn w:val="Normalny"/>
    <w:rsid w:val="00387A5C"/>
    <w:pPr>
      <w:spacing w:before="120" w:after="120" w:line="288" w:lineRule="auto"/>
    </w:pPr>
    <w:rPr>
      <w:rFonts w:eastAsia="Calibri"/>
      <w:b/>
      <w:caps/>
      <w:color w:val="00000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87A5C"/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378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unhideWhenUsed/>
    <w:rsid w:val="00870AA5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C61AA"/>
    <w:rPr>
      <w:rFonts w:ascii="Arial" w:hAnsi="Arial" w:cs="Arial"/>
      <w:b/>
      <w:bCs/>
      <w:color w:val="0000FF"/>
      <w:sz w:val="36"/>
      <w:szCs w:val="36"/>
    </w:rPr>
  </w:style>
  <w:style w:type="character" w:customStyle="1" w:styleId="Nagwek4Znak">
    <w:name w:val="Nagłówek 4 Znak"/>
    <w:basedOn w:val="Domylnaczcionkaakapitu"/>
    <w:link w:val="Nagwek4"/>
    <w:uiPriority w:val="9"/>
    <w:rsid w:val="00DC61AA"/>
    <w:rPr>
      <w:rFonts w:ascii="Verdana" w:hAnsi="Verdana" w:cs="Verdana"/>
      <w:color w:val="000000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DC61AA"/>
    <w:rPr>
      <w:rFonts w:ascii="Cambria" w:hAnsi="Cambria"/>
      <w:color w:val="243F60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rsid w:val="00DC61AA"/>
    <w:rPr>
      <w:rFonts w:ascii="Verdana" w:hAnsi="Verdana" w:cs="Verdana"/>
      <w:color w:val="000000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DC61AA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DC61AA"/>
    <w:rPr>
      <w:rFonts w:ascii="Verdana" w:hAnsi="Verdana" w:cs="Verdana"/>
      <w:color w:val="000000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DC61AA"/>
    <w:rPr>
      <w:rFonts w:ascii="Verdana" w:hAnsi="Verdana" w:cs="Verdana"/>
      <w:color w:val="000000"/>
      <w:lang w:eastAsia="en-US"/>
    </w:rPr>
  </w:style>
  <w:style w:type="numbering" w:customStyle="1" w:styleId="Styl11">
    <w:name w:val="Styl11"/>
    <w:uiPriority w:val="99"/>
    <w:rsid w:val="00DC61AA"/>
  </w:style>
  <w:style w:type="numbering" w:customStyle="1" w:styleId="Bezlisty1">
    <w:name w:val="Bez listy1"/>
    <w:next w:val="Bezlisty"/>
    <w:uiPriority w:val="99"/>
    <w:semiHidden/>
    <w:unhideWhenUsed/>
    <w:rsid w:val="00DC61AA"/>
  </w:style>
  <w:style w:type="numbering" w:customStyle="1" w:styleId="Bezlisty11">
    <w:name w:val="Bez listy11"/>
    <w:next w:val="Bezlisty"/>
    <w:uiPriority w:val="99"/>
    <w:semiHidden/>
    <w:unhideWhenUsed/>
    <w:rsid w:val="00DC61AA"/>
  </w:style>
  <w:style w:type="numbering" w:customStyle="1" w:styleId="Styl111">
    <w:name w:val="Styl111"/>
    <w:uiPriority w:val="99"/>
    <w:rsid w:val="00DC61AA"/>
    <w:pPr>
      <w:numPr>
        <w:numId w:val="20"/>
      </w:numPr>
    </w:pPr>
  </w:style>
  <w:style w:type="paragraph" w:customStyle="1" w:styleId="Legenda1">
    <w:name w:val="Legenda1"/>
    <w:basedOn w:val="Normalny"/>
    <w:next w:val="Normalny"/>
    <w:uiPriority w:val="35"/>
    <w:unhideWhenUsed/>
    <w:qFormat/>
    <w:rsid w:val="00DC61AA"/>
    <w:pPr>
      <w:spacing w:line="240" w:lineRule="auto"/>
    </w:pPr>
    <w:rPr>
      <w:b/>
      <w:bCs/>
      <w:color w:val="4F81BD"/>
      <w:sz w:val="18"/>
      <w:szCs w:val="18"/>
      <w:lang w:val="en-US"/>
    </w:rPr>
  </w:style>
  <w:style w:type="character" w:customStyle="1" w:styleId="Hipercze1">
    <w:name w:val="Hiperłącze1"/>
    <w:basedOn w:val="Domylnaczcionkaakapitu"/>
    <w:uiPriority w:val="99"/>
    <w:unhideWhenUsed/>
    <w:rsid w:val="00DC61AA"/>
    <w:rPr>
      <w:color w:val="0000FF"/>
      <w:u w:val="single"/>
    </w:rPr>
  </w:style>
  <w:style w:type="paragraph" w:customStyle="1" w:styleId="Nagwek51">
    <w:name w:val="Nagłówek 51"/>
    <w:basedOn w:val="Normalny"/>
    <w:next w:val="Normalny"/>
    <w:unhideWhenUsed/>
    <w:qFormat/>
    <w:rsid w:val="00DC61AA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numbering" w:customStyle="1" w:styleId="Bezlisty111">
    <w:name w:val="Bez listy111"/>
    <w:next w:val="Bezlisty"/>
    <w:uiPriority w:val="99"/>
    <w:semiHidden/>
    <w:unhideWhenUsed/>
    <w:rsid w:val="00DC61AA"/>
  </w:style>
  <w:style w:type="paragraph" w:styleId="Tytu">
    <w:name w:val="Title"/>
    <w:basedOn w:val="Normalny"/>
    <w:link w:val="TytuZnak"/>
    <w:qFormat/>
    <w:rsid w:val="00DC61AA"/>
    <w:pPr>
      <w:autoSpaceDE w:val="0"/>
      <w:autoSpaceDN w:val="0"/>
      <w:adjustRightInd w:val="0"/>
      <w:spacing w:after="0" w:line="240" w:lineRule="atLeast"/>
      <w:jc w:val="center"/>
    </w:pPr>
    <w:rPr>
      <w:rFonts w:ascii="Arial" w:hAnsi="Arial" w:cs="Arial"/>
      <w:b/>
      <w:bCs/>
      <w:color w:val="00000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DC61AA"/>
    <w:rPr>
      <w:rFonts w:ascii="Arial" w:hAnsi="Arial" w:cs="Arial"/>
      <w:b/>
      <w:bCs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DC61AA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C61AA"/>
    <w:rPr>
      <w:rFonts w:ascii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rsid w:val="00DC61AA"/>
    <w:pPr>
      <w:tabs>
        <w:tab w:val="num" w:pos="360"/>
      </w:tabs>
      <w:spacing w:after="0" w:line="240" w:lineRule="auto"/>
      <w:ind w:left="360" w:hanging="360"/>
    </w:pPr>
    <w:rPr>
      <w:rFonts w:ascii="Arial Narrow" w:hAnsi="Arial Narrow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DC61AA"/>
    <w:pPr>
      <w:spacing w:after="120" w:line="240" w:lineRule="auto"/>
    </w:pPr>
    <w:rPr>
      <w:rFonts w:ascii="Cambria" w:hAnsi="Cambria" w:cs="Cambria"/>
      <w:sz w:val="24"/>
      <w:szCs w:val="24"/>
      <w:lang w:val="en-US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DC61AA"/>
    <w:rPr>
      <w:rFonts w:ascii="Cambria" w:hAnsi="Cambria" w:cs="Cambria"/>
      <w:sz w:val="24"/>
      <w:szCs w:val="24"/>
      <w:lang w:val="en-US"/>
    </w:rPr>
  </w:style>
  <w:style w:type="paragraph" w:customStyle="1" w:styleId="Paragraph">
    <w:name w:val="Paragraph"/>
    <w:basedOn w:val="Normalny"/>
    <w:uiPriority w:val="99"/>
    <w:rsid w:val="00DC61AA"/>
    <w:pPr>
      <w:widowControl w:val="0"/>
      <w:spacing w:before="60" w:after="0" w:line="240" w:lineRule="auto"/>
      <w:ind w:left="1418"/>
      <w:jc w:val="both"/>
    </w:pPr>
    <w:rPr>
      <w:rFonts w:ascii="Arial" w:hAnsi="Arial"/>
      <w:sz w:val="20"/>
      <w:szCs w:val="20"/>
      <w:lang w:eastAsia="pl-PL"/>
    </w:rPr>
  </w:style>
  <w:style w:type="paragraph" w:customStyle="1" w:styleId="BodyText22">
    <w:name w:val="Body Text 22"/>
    <w:basedOn w:val="Normalny"/>
    <w:uiPriority w:val="99"/>
    <w:rsid w:val="00DC61AA"/>
    <w:pPr>
      <w:tabs>
        <w:tab w:val="left" w:pos="2126"/>
      </w:tabs>
      <w:spacing w:after="0" w:line="240" w:lineRule="auto"/>
      <w:ind w:left="2126" w:hanging="283"/>
      <w:jc w:val="both"/>
    </w:pPr>
    <w:rPr>
      <w:rFonts w:ascii="Arial" w:hAnsi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uiPriority w:val="99"/>
    <w:qFormat/>
    <w:rsid w:val="00DC61AA"/>
    <w:pPr>
      <w:ind w:left="720"/>
    </w:pPr>
    <w:rPr>
      <w:rFonts w:cs="Calibri"/>
    </w:rPr>
  </w:style>
  <w:style w:type="paragraph" w:customStyle="1" w:styleId="Punkt">
    <w:name w:val="Punkt"/>
    <w:basedOn w:val="Tekstpodstawowy"/>
    <w:rsid w:val="00DC61AA"/>
    <w:pPr>
      <w:spacing w:after="360"/>
    </w:pPr>
    <w:rPr>
      <w:rFonts w:ascii="Arial" w:hAnsi="Arial"/>
      <w:szCs w:val="24"/>
      <w:lang w:val="en-US" w:eastAsia="en-US"/>
    </w:rPr>
  </w:style>
  <w:style w:type="paragraph" w:customStyle="1" w:styleId="Podpunkt">
    <w:name w:val="Podpunkt"/>
    <w:basedOn w:val="Punkt"/>
    <w:uiPriority w:val="99"/>
    <w:rsid w:val="00DC61AA"/>
    <w:pPr>
      <w:contextualSpacing/>
    </w:pPr>
  </w:style>
  <w:style w:type="character" w:customStyle="1" w:styleId="DeltaViewInsertion">
    <w:name w:val="DeltaView Insertion"/>
    <w:rsid w:val="00DC61AA"/>
  </w:style>
  <w:style w:type="paragraph" w:customStyle="1" w:styleId="Stopka1">
    <w:name w:val="Stopka1"/>
    <w:rsid w:val="00DC61AA"/>
    <w:rPr>
      <w:rFonts w:ascii="Times New Roman" w:hAnsi="Times New Roman"/>
      <w:snapToGrid w:val="0"/>
      <w:color w:val="000000"/>
      <w:sz w:val="24"/>
    </w:rPr>
  </w:style>
  <w:style w:type="paragraph" w:customStyle="1" w:styleId="Nagwek20">
    <w:name w:val="Nagłówek2"/>
    <w:basedOn w:val="Normalny"/>
    <w:rsid w:val="00DC61AA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C61AA"/>
    <w:pPr>
      <w:spacing w:after="120"/>
      <w:ind w:left="283"/>
    </w:pPr>
    <w:rPr>
      <w:rFonts w:eastAsia="Calibri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C61AA"/>
    <w:rPr>
      <w:rFonts w:eastAsia="Calibri"/>
      <w:sz w:val="16"/>
      <w:szCs w:val="16"/>
      <w:lang w:eastAsia="en-US"/>
    </w:rPr>
  </w:style>
  <w:style w:type="paragraph" w:customStyle="1" w:styleId="xl30">
    <w:name w:val="xl30"/>
    <w:basedOn w:val="Normalny"/>
    <w:uiPriority w:val="99"/>
    <w:rsid w:val="00DC61AA"/>
    <w:pP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  <w:color w:val="000000"/>
      <w:sz w:val="28"/>
      <w:szCs w:val="28"/>
      <w:lang w:eastAsia="pl-PL"/>
    </w:rPr>
  </w:style>
  <w:style w:type="paragraph" w:customStyle="1" w:styleId="xl115">
    <w:name w:val="xl115"/>
    <w:basedOn w:val="Normalny"/>
    <w:rsid w:val="00DC61AA"/>
    <w:pP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color w:val="000000"/>
      <w:sz w:val="24"/>
      <w:szCs w:val="24"/>
      <w:lang w:eastAsia="pl-PL"/>
    </w:rPr>
  </w:style>
  <w:style w:type="paragraph" w:styleId="Lista">
    <w:name w:val="List"/>
    <w:basedOn w:val="Normalny"/>
    <w:unhideWhenUsed/>
    <w:rsid w:val="00DC61AA"/>
    <w:pPr>
      <w:ind w:left="283" w:hanging="283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uiPriority w:val="99"/>
    <w:rsid w:val="00DC61A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C61AA"/>
    <w:rPr>
      <w:rFonts w:ascii="Courier New" w:hAnsi="Courier New"/>
      <w:lang w:eastAsia="en-US"/>
    </w:rPr>
  </w:style>
  <w:style w:type="paragraph" w:customStyle="1" w:styleId="wypunktowanie2strona">
    <w:name w:val="!!!wypunktowanie 2 strona"/>
    <w:basedOn w:val="Normalny"/>
    <w:uiPriority w:val="99"/>
    <w:rsid w:val="00DC61AA"/>
    <w:pPr>
      <w:numPr>
        <w:ilvl w:val="1"/>
        <w:numId w:val="24"/>
      </w:numPr>
      <w:tabs>
        <w:tab w:val="clear" w:pos="1620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rialRaport">
    <w:name w:val="Arial Raport"/>
    <w:basedOn w:val="Normalny"/>
    <w:rsid w:val="00DC61AA"/>
    <w:pPr>
      <w:spacing w:before="180" w:after="240" w:line="280" w:lineRule="exact"/>
      <w:jc w:val="both"/>
    </w:pPr>
    <w:rPr>
      <w:rFonts w:ascii="Arial" w:eastAsia="Calibri" w:hAnsi="Arial"/>
      <w:szCs w:val="20"/>
    </w:rPr>
  </w:style>
  <w:style w:type="paragraph" w:customStyle="1" w:styleId="Akapitzlist1">
    <w:name w:val="Akapit z listą1"/>
    <w:basedOn w:val="Normalny"/>
    <w:uiPriority w:val="99"/>
    <w:rsid w:val="00DC61AA"/>
    <w:pPr>
      <w:ind w:left="720"/>
      <w:contextualSpacing/>
    </w:pPr>
    <w:rPr>
      <w:rFonts w:eastAsia="Calibri"/>
    </w:rPr>
  </w:style>
  <w:style w:type="character" w:styleId="Uwydatnienie">
    <w:name w:val="Emphasis"/>
    <w:uiPriority w:val="20"/>
    <w:qFormat/>
    <w:rsid w:val="00DC61AA"/>
    <w:rPr>
      <w:b/>
      <w:bCs/>
      <w:i w:val="0"/>
      <w:iCs w:val="0"/>
    </w:rPr>
  </w:style>
  <w:style w:type="character" w:customStyle="1" w:styleId="st1">
    <w:name w:val="st1"/>
    <w:rsid w:val="00DC61AA"/>
  </w:style>
  <w:style w:type="character" w:styleId="Pogrubienie">
    <w:name w:val="Strong"/>
    <w:basedOn w:val="Domylnaczcionkaakapitu"/>
    <w:uiPriority w:val="22"/>
    <w:qFormat/>
    <w:rsid w:val="00DC61AA"/>
    <w:rPr>
      <w:b/>
      <w:bCs/>
    </w:rPr>
  </w:style>
  <w:style w:type="paragraph" w:customStyle="1" w:styleId="Podtytugwny">
    <w:name w:val="Podtytuł główny"/>
    <w:basedOn w:val="Normalny"/>
    <w:rsid w:val="00DC61AA"/>
    <w:pPr>
      <w:spacing w:after="120" w:line="360" w:lineRule="auto"/>
      <w:jc w:val="center"/>
    </w:pPr>
    <w:rPr>
      <w:rFonts w:ascii="Arial" w:hAnsi="Arial"/>
      <w:b/>
      <w:bCs/>
      <w:sz w:val="44"/>
      <w:szCs w:val="20"/>
      <w:lang w:eastAsia="pl-PL"/>
    </w:rPr>
  </w:style>
  <w:style w:type="paragraph" w:styleId="Spistreci2">
    <w:name w:val="toc 2"/>
    <w:basedOn w:val="Spistreci3"/>
    <w:next w:val="Spistreci3"/>
    <w:link w:val="Spistreci2Znak"/>
    <w:uiPriority w:val="39"/>
    <w:qFormat/>
    <w:rsid w:val="00DC61AA"/>
    <w:pPr>
      <w:widowControl w:val="0"/>
      <w:tabs>
        <w:tab w:val="left" w:pos="709"/>
        <w:tab w:val="left" w:pos="1208"/>
        <w:tab w:val="right" w:leader="dot" w:pos="9072"/>
      </w:tabs>
      <w:autoSpaceDE w:val="0"/>
      <w:autoSpaceDN w:val="0"/>
      <w:adjustRightInd w:val="0"/>
      <w:spacing w:before="80" w:after="0" w:line="240" w:lineRule="auto"/>
      <w:ind w:left="714" w:hanging="357"/>
    </w:pPr>
    <w:rPr>
      <w:rFonts w:ascii="Arial" w:eastAsia="Times New Roman" w:hAnsi="Arial" w:cs="Arial"/>
      <w:sz w:val="26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C61AA"/>
    <w:pPr>
      <w:spacing w:after="100"/>
      <w:ind w:left="440"/>
    </w:pPr>
    <w:rPr>
      <w:rFonts w:eastAsia="Calibri"/>
    </w:rPr>
  </w:style>
  <w:style w:type="character" w:customStyle="1" w:styleId="Spistreci2Znak">
    <w:name w:val="Spis treści 2 Znak"/>
    <w:basedOn w:val="Domylnaczcionkaakapitu"/>
    <w:link w:val="Spistreci2"/>
    <w:uiPriority w:val="39"/>
    <w:rsid w:val="00DC61AA"/>
    <w:rPr>
      <w:rFonts w:ascii="Arial" w:hAnsi="Arial" w:cs="Arial"/>
      <w:sz w:val="26"/>
    </w:rPr>
  </w:style>
  <w:style w:type="paragraph" w:customStyle="1" w:styleId="Tekstpodstawowy31">
    <w:name w:val="Tekst podstawowy 31"/>
    <w:basedOn w:val="Normalny"/>
    <w:rsid w:val="00DC61AA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OFRBody1">
    <w:name w:val="OFR Body 1"/>
    <w:basedOn w:val="Normalny"/>
    <w:rsid w:val="00DC61AA"/>
    <w:pPr>
      <w:widowControl w:val="0"/>
      <w:suppressAutoHyphens/>
      <w:spacing w:after="80" w:line="360" w:lineRule="auto"/>
      <w:jc w:val="both"/>
    </w:pPr>
    <w:rPr>
      <w:rFonts w:ascii="Times New Roman" w:eastAsia="Lucida Sans Unicode" w:hAnsi="Times New Roman"/>
      <w:szCs w:val="20"/>
      <w:lang w:eastAsia="ar-SA"/>
    </w:rPr>
  </w:style>
  <w:style w:type="paragraph" w:customStyle="1" w:styleId="Lista21">
    <w:name w:val="Lista 21"/>
    <w:basedOn w:val="Normalny"/>
    <w:rsid w:val="00DC61AA"/>
    <w:pPr>
      <w:widowControl w:val="0"/>
      <w:suppressAutoHyphens/>
      <w:spacing w:after="0" w:line="240" w:lineRule="auto"/>
      <w:ind w:left="566" w:hanging="283"/>
    </w:pPr>
    <w:rPr>
      <w:rFonts w:ascii="Gill Alt OnePl MT" w:eastAsia="Lucida Sans Unicode" w:hAnsi="Gill Alt OnePl MT"/>
      <w:sz w:val="24"/>
      <w:szCs w:val="24"/>
      <w:lang w:eastAsia="ar-SA"/>
    </w:rPr>
  </w:style>
  <w:style w:type="paragraph" w:customStyle="1" w:styleId="ustpumowy">
    <w:name w:val="ustęp umowy"/>
    <w:rsid w:val="00DC61AA"/>
    <w:pPr>
      <w:keepLines/>
      <w:spacing w:before="120"/>
      <w:jc w:val="both"/>
    </w:pPr>
    <w:rPr>
      <w:rFonts w:ascii="Arial" w:hAnsi="Arial" w:cs="Arial"/>
      <w:sz w:val="22"/>
    </w:rPr>
  </w:style>
  <w:style w:type="paragraph" w:styleId="Mapadokumentu">
    <w:name w:val="Document Map"/>
    <w:basedOn w:val="Normalny"/>
    <w:link w:val="MapadokumentuZnak"/>
    <w:uiPriority w:val="99"/>
    <w:unhideWhenUsed/>
    <w:rsid w:val="00DC61AA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C61AA"/>
    <w:rPr>
      <w:rFonts w:ascii="Tahoma" w:eastAsia="Calibri" w:hAnsi="Tahoma" w:cs="Tahoma"/>
      <w:sz w:val="16"/>
      <w:szCs w:val="16"/>
      <w:lang w:eastAsia="en-US"/>
    </w:rPr>
  </w:style>
  <w:style w:type="paragraph" w:customStyle="1" w:styleId="xl65">
    <w:name w:val="xl65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DC61AA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0">
    <w:name w:val="xl70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1">
    <w:name w:val="xl71"/>
    <w:basedOn w:val="Normalny"/>
    <w:rsid w:val="00DC61AA"/>
    <w:pPr>
      <w:spacing w:before="100" w:beforeAutospacing="1" w:after="100" w:afterAutospacing="1" w:line="240" w:lineRule="auto"/>
      <w:textAlignment w:val="bottom"/>
    </w:pPr>
    <w:rPr>
      <w:rFonts w:ascii="Times New Roman" w:hAnsi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bottom"/>
    </w:pPr>
    <w:rPr>
      <w:rFonts w:ascii="Arial" w:hAnsi="Arial" w:cs="Arial"/>
      <w:sz w:val="16"/>
      <w:szCs w:val="16"/>
      <w:lang w:eastAsia="pl-PL"/>
    </w:rPr>
  </w:style>
  <w:style w:type="paragraph" w:customStyle="1" w:styleId="xl76">
    <w:name w:val="xl76"/>
    <w:basedOn w:val="Normalny"/>
    <w:rsid w:val="00DC61AA"/>
    <w:pP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DC61AA"/>
    <w:pPr>
      <w:pBdr>
        <w:lef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DC61AA"/>
    <w:pPr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0">
    <w:name w:val="xl80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DC61AA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textAlignment w:val="bottom"/>
    </w:pPr>
    <w:rPr>
      <w:rFonts w:ascii="Arial" w:hAnsi="Arial" w:cs="Arial"/>
      <w:b/>
      <w:bCs/>
      <w:sz w:val="24"/>
      <w:szCs w:val="24"/>
      <w:lang w:eastAsia="pl-PL"/>
    </w:rPr>
  </w:style>
  <w:style w:type="numbering" w:customStyle="1" w:styleId="Bezlisty1111">
    <w:name w:val="Bez listy1111"/>
    <w:next w:val="Bezlisty"/>
    <w:uiPriority w:val="99"/>
    <w:semiHidden/>
    <w:unhideWhenUsed/>
    <w:rsid w:val="00DC61AA"/>
  </w:style>
  <w:style w:type="character" w:customStyle="1" w:styleId="Nagwek1Znak1">
    <w:name w:val="Nagłówek 1 Znak1"/>
    <w:aliases w:val="Heading One Znak1"/>
    <w:basedOn w:val="Domylnaczcionkaakapitu"/>
    <w:uiPriority w:val="99"/>
    <w:rsid w:val="00DC61A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TekstkomentarzaZnak1">
    <w:name w:val="Tekst komentarza Znak1"/>
    <w:aliases w:val="Znak Znak1,Znak Znak Znak Znak1,Tekst podstawowy 31 Znak Znak1"/>
    <w:basedOn w:val="Domylnaczcionkaakapitu"/>
    <w:semiHidden/>
    <w:rsid w:val="00DC61AA"/>
    <w:rPr>
      <w:lang w:eastAsia="en-US"/>
    </w:rPr>
  </w:style>
  <w:style w:type="table" w:customStyle="1" w:styleId="Tabela-Siatka11">
    <w:name w:val="Tabela - Siatka11"/>
    <w:basedOn w:val="Standardowy"/>
    <w:next w:val="Tabela-Siatka"/>
    <w:rsid w:val="00DC61AA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1">
    <w:name w:val="Nagłówek 5 Znak1"/>
    <w:basedOn w:val="Domylnaczcionkaakapitu"/>
    <w:uiPriority w:val="9"/>
    <w:semiHidden/>
    <w:rsid w:val="00DC61AA"/>
    <w:rPr>
      <w:rFonts w:ascii="Cambria" w:eastAsia="Times New Roman" w:hAnsi="Cambria" w:cs="Times New Roman"/>
      <w:color w:val="243F60"/>
      <w:sz w:val="22"/>
      <w:szCs w:val="22"/>
      <w:lang w:val="en-US" w:eastAsia="en-US"/>
    </w:rPr>
  </w:style>
  <w:style w:type="numbering" w:customStyle="1" w:styleId="Bezlisty2">
    <w:name w:val="Bez listy2"/>
    <w:next w:val="Bezlisty"/>
    <w:uiPriority w:val="99"/>
    <w:semiHidden/>
    <w:unhideWhenUsed/>
    <w:rsid w:val="00DC61AA"/>
  </w:style>
  <w:style w:type="table" w:customStyle="1" w:styleId="Tabela-Siatka2">
    <w:name w:val="Tabela - Siatka2"/>
    <w:basedOn w:val="Standardowy"/>
    <w:next w:val="Tabela-Siatka"/>
    <w:rsid w:val="00DC61A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DC61AA"/>
  </w:style>
  <w:style w:type="table" w:customStyle="1" w:styleId="Tabela-Siatka12">
    <w:name w:val="Tabela - Siatka12"/>
    <w:basedOn w:val="Standardowy"/>
    <w:next w:val="Tabela-Siatka"/>
    <w:uiPriority w:val="59"/>
    <w:rsid w:val="00DC61AA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ny"/>
    <w:rsid w:val="00DC61AA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3">
    <w:name w:val="xl63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64">
    <w:name w:val="xl64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numbering" w:customStyle="1" w:styleId="Bezlisty3">
    <w:name w:val="Bez listy3"/>
    <w:next w:val="Bezlisty"/>
    <w:uiPriority w:val="99"/>
    <w:semiHidden/>
    <w:unhideWhenUsed/>
    <w:rsid w:val="00DC61AA"/>
  </w:style>
  <w:style w:type="table" w:customStyle="1" w:styleId="Tabela-Siatka3">
    <w:name w:val="Tabela - Siatka3"/>
    <w:basedOn w:val="Standardowy"/>
    <w:next w:val="Tabela-Siatka"/>
    <w:rsid w:val="00DC61A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DC61AA"/>
  </w:style>
  <w:style w:type="table" w:customStyle="1" w:styleId="Tabela-Siatka13">
    <w:name w:val="Tabela - Siatka13"/>
    <w:basedOn w:val="Standardowy"/>
    <w:next w:val="Tabela-Siatka"/>
    <w:uiPriority w:val="59"/>
    <w:rsid w:val="00DC61AA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DC61AA"/>
  </w:style>
  <w:style w:type="table" w:customStyle="1" w:styleId="Tabela-Siatka4">
    <w:name w:val="Tabela - Siatka4"/>
    <w:basedOn w:val="Standardowy"/>
    <w:next w:val="Tabela-Siatka"/>
    <w:uiPriority w:val="3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DefinitionsGrid122">
    <w:name w:val="Table Definitions Grid122"/>
    <w:basedOn w:val="Standardowy"/>
    <w:next w:val="Tabela-Siatka"/>
    <w:rsid w:val="00DC61A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DC61AA"/>
  </w:style>
  <w:style w:type="table" w:customStyle="1" w:styleId="Tabela-Siatka6">
    <w:name w:val="Tabela - Siatka6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DC61AA"/>
  </w:style>
  <w:style w:type="table" w:customStyle="1" w:styleId="Tabela-Siatka7">
    <w:name w:val="Tabela - Siatka7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Normalny"/>
    <w:rsid w:val="00DC61AA"/>
    <w:pPr>
      <w:spacing w:before="100" w:beforeAutospacing="1" w:after="100" w:afterAutospacing="1" w:line="240" w:lineRule="auto"/>
    </w:pPr>
    <w:rPr>
      <w:b/>
      <w:bCs/>
      <w:color w:val="1F497D"/>
      <w:lang w:eastAsia="pl-PL"/>
    </w:rPr>
  </w:style>
  <w:style w:type="paragraph" w:customStyle="1" w:styleId="font7">
    <w:name w:val="font7"/>
    <w:basedOn w:val="Normalny"/>
    <w:rsid w:val="00DC61AA"/>
    <w:pPr>
      <w:spacing w:before="100" w:beforeAutospacing="1" w:after="100" w:afterAutospacing="1" w:line="240" w:lineRule="auto"/>
    </w:pPr>
    <w:rPr>
      <w:b/>
      <w:bCs/>
      <w:lang w:eastAsia="pl-PL"/>
    </w:rPr>
  </w:style>
  <w:style w:type="paragraph" w:customStyle="1" w:styleId="xl83">
    <w:name w:val="xl83"/>
    <w:basedOn w:val="Normalny"/>
    <w:rsid w:val="00DC61AA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DC61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DC61AA"/>
  </w:style>
  <w:style w:type="character" w:customStyle="1" w:styleId="WW8Num1z0">
    <w:name w:val="WW8Num1z0"/>
    <w:rsid w:val="00DC61AA"/>
    <w:rPr>
      <w:rFonts w:cs="Arial"/>
    </w:rPr>
  </w:style>
  <w:style w:type="character" w:customStyle="1" w:styleId="WW8Num3z0">
    <w:name w:val="WW8Num3z0"/>
    <w:rsid w:val="00DC61AA"/>
    <w:rPr>
      <w:rFonts w:ascii="Wingdings" w:hAnsi="Wingdings" w:cs="StarSymbol"/>
      <w:sz w:val="18"/>
      <w:szCs w:val="18"/>
    </w:rPr>
  </w:style>
  <w:style w:type="character" w:customStyle="1" w:styleId="WW8Num3z1">
    <w:name w:val="WW8Num3z1"/>
    <w:rsid w:val="00DC61AA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DC61AA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  <w:rsid w:val="00DC61AA"/>
  </w:style>
  <w:style w:type="character" w:customStyle="1" w:styleId="WW-Absatz-Standardschriftart">
    <w:name w:val="WW-Absatz-Standardschriftart"/>
    <w:rsid w:val="00DC61AA"/>
  </w:style>
  <w:style w:type="character" w:customStyle="1" w:styleId="WW-Absatz-Standardschriftart1">
    <w:name w:val="WW-Absatz-Standardschriftart1"/>
    <w:rsid w:val="00DC61AA"/>
  </w:style>
  <w:style w:type="character" w:customStyle="1" w:styleId="WW-Absatz-Standardschriftart11">
    <w:name w:val="WW-Absatz-Standardschriftart11"/>
    <w:rsid w:val="00DC61AA"/>
  </w:style>
  <w:style w:type="character" w:customStyle="1" w:styleId="WW-Absatz-Standardschriftart111">
    <w:name w:val="WW-Absatz-Standardschriftart111"/>
    <w:rsid w:val="00DC61AA"/>
  </w:style>
  <w:style w:type="character" w:customStyle="1" w:styleId="WW-Absatz-Standardschriftart1111">
    <w:name w:val="WW-Absatz-Standardschriftart1111"/>
    <w:rsid w:val="00DC61AA"/>
  </w:style>
  <w:style w:type="character" w:customStyle="1" w:styleId="WW-Absatz-Standardschriftart11111">
    <w:name w:val="WW-Absatz-Standardschriftart11111"/>
    <w:rsid w:val="00DC61AA"/>
  </w:style>
  <w:style w:type="character" w:customStyle="1" w:styleId="WW-Absatz-Standardschriftart111111">
    <w:name w:val="WW-Absatz-Standardschriftart111111"/>
    <w:rsid w:val="00DC61AA"/>
  </w:style>
  <w:style w:type="character" w:customStyle="1" w:styleId="WW-Absatz-Standardschriftart1111111">
    <w:name w:val="WW-Absatz-Standardschriftart1111111"/>
    <w:rsid w:val="00DC61AA"/>
  </w:style>
  <w:style w:type="character" w:customStyle="1" w:styleId="WW-Absatz-Standardschriftart11111111">
    <w:name w:val="WW-Absatz-Standardschriftart11111111"/>
    <w:rsid w:val="00DC61AA"/>
  </w:style>
  <w:style w:type="character" w:customStyle="1" w:styleId="WW-Absatz-Standardschriftart111111111">
    <w:name w:val="WW-Absatz-Standardschriftart111111111"/>
    <w:rsid w:val="00DC61AA"/>
  </w:style>
  <w:style w:type="character" w:customStyle="1" w:styleId="WW-Absatz-Standardschriftart1111111111">
    <w:name w:val="WW-Absatz-Standardschriftart1111111111"/>
    <w:rsid w:val="00DC61AA"/>
  </w:style>
  <w:style w:type="character" w:customStyle="1" w:styleId="WW-Absatz-Standardschriftart11111111111">
    <w:name w:val="WW-Absatz-Standardschriftart11111111111"/>
    <w:rsid w:val="00DC61AA"/>
  </w:style>
  <w:style w:type="character" w:customStyle="1" w:styleId="Domylnaczcionkaakapitu1">
    <w:name w:val="Domyślna czcionka akapitu1"/>
    <w:rsid w:val="00DC61AA"/>
  </w:style>
  <w:style w:type="character" w:customStyle="1" w:styleId="Symbolewypunktowania">
    <w:name w:val="Symbole wypunktowania"/>
    <w:rsid w:val="00DC61AA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DC61AA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DC61AA"/>
    <w:pPr>
      <w:suppressLineNumbers/>
      <w:suppressAutoHyphens/>
      <w:spacing w:before="120" w:after="120" w:line="240" w:lineRule="auto"/>
    </w:pPr>
    <w:rPr>
      <w:rFonts w:ascii="Arial Narrow" w:hAnsi="Arial Narrow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DC61AA"/>
    <w:pPr>
      <w:suppressLineNumbers/>
      <w:suppressAutoHyphens/>
      <w:spacing w:after="0" w:line="240" w:lineRule="auto"/>
    </w:pPr>
    <w:rPr>
      <w:rFonts w:ascii="Arial Narrow" w:hAnsi="Arial Narrow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DC61AA"/>
    <w:pPr>
      <w:suppressAutoHyphens/>
      <w:spacing w:after="0" w:line="360" w:lineRule="auto"/>
      <w:jc w:val="both"/>
    </w:pPr>
    <w:rPr>
      <w:rFonts w:ascii="Arial Narrow" w:hAnsi="Arial Narrow"/>
      <w:sz w:val="24"/>
      <w:szCs w:val="24"/>
      <w:lang w:eastAsia="ar-SA"/>
    </w:rPr>
  </w:style>
  <w:style w:type="paragraph" w:customStyle="1" w:styleId="Zawartoramki">
    <w:name w:val="Zawartość ramki"/>
    <w:basedOn w:val="Tekstpodstawowy"/>
    <w:rsid w:val="00DC61AA"/>
    <w:pPr>
      <w:suppressAutoHyphens/>
    </w:pPr>
    <w:rPr>
      <w:rFonts w:ascii="Arial Narrow" w:hAnsi="Arial Narrow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DC61AA"/>
    <w:pPr>
      <w:suppressAutoHyphens/>
      <w:spacing w:after="0" w:line="240" w:lineRule="auto"/>
      <w:ind w:left="426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Tekstpodstawowyzwciciem2">
    <w:name w:val="Tekst podstawowy z wcięciem2"/>
    <w:basedOn w:val="Tekstpodstawowy"/>
    <w:rsid w:val="00DC61AA"/>
    <w:pPr>
      <w:suppressAutoHyphens/>
      <w:spacing w:after="120"/>
      <w:ind w:firstLine="283"/>
      <w:jc w:val="left"/>
    </w:pPr>
    <w:rPr>
      <w:rFonts w:ascii="Arial" w:hAnsi="Arial"/>
      <w:szCs w:val="20"/>
      <w:lang w:eastAsia="ar-SA"/>
    </w:rPr>
  </w:style>
  <w:style w:type="numbering" w:customStyle="1" w:styleId="Bezlisty8">
    <w:name w:val="Bez listy8"/>
    <w:next w:val="Bezlisty"/>
    <w:uiPriority w:val="99"/>
    <w:semiHidden/>
    <w:unhideWhenUsed/>
    <w:rsid w:val="00DC61AA"/>
  </w:style>
  <w:style w:type="numbering" w:customStyle="1" w:styleId="Bezlisty9">
    <w:name w:val="Bez listy9"/>
    <w:next w:val="Bezlisty"/>
    <w:uiPriority w:val="99"/>
    <w:semiHidden/>
    <w:unhideWhenUsed/>
    <w:rsid w:val="00DC61AA"/>
  </w:style>
  <w:style w:type="table" w:customStyle="1" w:styleId="Tabela-Siatka8">
    <w:name w:val="Tabela - Siatka8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DC61A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DC61AA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ytatintensywny1">
    <w:name w:val="Cytat intensywny1"/>
    <w:basedOn w:val="Normalny"/>
    <w:next w:val="Normalny"/>
    <w:uiPriority w:val="30"/>
    <w:qFormat/>
    <w:rsid w:val="00DC61AA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61AA"/>
    <w:rPr>
      <w:rFonts w:eastAsia="Calibri"/>
      <w:b/>
      <w:bCs/>
      <w:i/>
      <w:iCs/>
      <w:color w:val="4F81BD"/>
    </w:rPr>
  </w:style>
  <w:style w:type="table" w:customStyle="1" w:styleId="TableDefinitionsGrid123">
    <w:name w:val="Table Definitions Grid123"/>
    <w:basedOn w:val="Standardowy"/>
    <w:next w:val="Tabela-Siatka"/>
    <w:uiPriority w:val="39"/>
    <w:rsid w:val="00DC61AA"/>
    <w:rPr>
      <w:rFonts w:ascii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61A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Calibri"/>
      <w:b/>
      <w:bCs/>
      <w:i/>
      <w:iCs/>
      <w:color w:val="4F81BD"/>
      <w:sz w:val="20"/>
      <w:szCs w:val="20"/>
      <w:lang w:eastAsia="pl-PL"/>
    </w:rPr>
  </w:style>
  <w:style w:type="character" w:customStyle="1" w:styleId="CytatintensywnyZnak1">
    <w:name w:val="Cytat intensywny Znak1"/>
    <w:basedOn w:val="Domylnaczcionkaakapitu"/>
    <w:uiPriority w:val="30"/>
    <w:rsid w:val="00DC61AA"/>
    <w:rPr>
      <w:i/>
      <w:iCs/>
      <w:color w:val="4F81BD" w:themeColor="accent1"/>
      <w:sz w:val="22"/>
      <w:szCs w:val="22"/>
      <w:lang w:eastAsia="en-US"/>
    </w:rPr>
  </w:style>
  <w:style w:type="character" w:customStyle="1" w:styleId="DefaultChar">
    <w:name w:val="Default Char"/>
    <w:basedOn w:val="Domylnaczcionkaakapitu"/>
    <w:link w:val="Default"/>
    <w:locked/>
    <w:rsid w:val="00DC61AA"/>
    <w:rPr>
      <w:rFonts w:ascii="Arial" w:eastAsia="Calibri" w:hAnsi="Arial" w:cs="Arial"/>
      <w:sz w:val="22"/>
      <w:szCs w:val="22"/>
      <w:lang w:eastAsia="en-US"/>
    </w:rPr>
  </w:style>
  <w:style w:type="paragraph" w:customStyle="1" w:styleId="Nagwek21">
    <w:name w:val="Nagłówek 21"/>
    <w:basedOn w:val="Normalny"/>
    <w:next w:val="Normalny"/>
    <w:unhideWhenUsed/>
    <w:qFormat/>
    <w:rsid w:val="00DC61AA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eastAsia="pl-PL"/>
    </w:rPr>
  </w:style>
  <w:style w:type="paragraph" w:customStyle="1" w:styleId="Paragraf">
    <w:name w:val="Paragraf"/>
    <w:basedOn w:val="Normalny"/>
    <w:next w:val="Ustp"/>
    <w:qFormat/>
    <w:rsid w:val="00DC61AA"/>
    <w:pPr>
      <w:keepNext/>
      <w:keepLines/>
      <w:tabs>
        <w:tab w:val="num" w:pos="709"/>
      </w:tabs>
      <w:spacing w:before="600" w:after="180" w:line="240" w:lineRule="auto"/>
      <w:ind w:left="709" w:hanging="709"/>
      <w:jc w:val="both"/>
      <w:outlineLvl w:val="0"/>
    </w:pPr>
    <w:rPr>
      <w:rFonts w:ascii="Verdana" w:eastAsia="Calibri" w:hAnsi="Verdana" w:cs="Verdana"/>
      <w:b/>
      <w:bCs/>
      <w:sz w:val="20"/>
      <w:szCs w:val="20"/>
      <w:u w:val="single"/>
    </w:rPr>
  </w:style>
  <w:style w:type="paragraph" w:customStyle="1" w:styleId="Ustp">
    <w:name w:val="Ustęp"/>
    <w:basedOn w:val="Normalny"/>
    <w:uiPriority w:val="99"/>
    <w:qFormat/>
    <w:rsid w:val="00DC61AA"/>
    <w:pPr>
      <w:tabs>
        <w:tab w:val="num" w:pos="709"/>
      </w:tabs>
      <w:spacing w:after="120" w:line="240" w:lineRule="auto"/>
      <w:ind w:left="709" w:hanging="709"/>
      <w:jc w:val="both"/>
      <w:outlineLvl w:val="1"/>
    </w:pPr>
    <w:rPr>
      <w:rFonts w:ascii="Verdana" w:eastAsia="Calibri" w:hAnsi="Verdana" w:cs="Verdana"/>
      <w:sz w:val="20"/>
      <w:szCs w:val="20"/>
    </w:rPr>
  </w:style>
  <w:style w:type="numbering" w:customStyle="1" w:styleId="1ust1">
    <w:name w:val="§ 1. / ust. 1"/>
    <w:rsid w:val="00DC61AA"/>
    <w:pPr>
      <w:numPr>
        <w:numId w:val="25"/>
      </w:numPr>
    </w:pPr>
  </w:style>
  <w:style w:type="paragraph" w:customStyle="1" w:styleId="Akap-2">
    <w:name w:val="Akap-2"/>
    <w:basedOn w:val="Normalny"/>
    <w:rsid w:val="00DC61AA"/>
    <w:pPr>
      <w:spacing w:before="360" w:after="0" w:line="120" w:lineRule="atLeast"/>
      <w:jc w:val="center"/>
    </w:pPr>
    <w:rPr>
      <w:rFonts w:ascii="Times New Roman" w:hAnsi="Times New Roman"/>
      <w:b/>
      <w:szCs w:val="20"/>
      <w:lang w:eastAsia="pl-PL"/>
    </w:rPr>
  </w:style>
  <w:style w:type="paragraph" w:customStyle="1" w:styleId="StylNagwek1Arial10ptPogrubienieWyrwnanydorodka">
    <w:name w:val="Styl Nagłówek 1 + Arial 10 pt Pogrubienie Wyrównany do środka ..."/>
    <w:basedOn w:val="Nagwek1"/>
    <w:autoRedefine/>
    <w:uiPriority w:val="99"/>
    <w:rsid w:val="00DC61AA"/>
    <w:pPr>
      <w:spacing w:before="240" w:line="360" w:lineRule="auto"/>
      <w:jc w:val="center"/>
    </w:pPr>
    <w:rPr>
      <w:rFonts w:cs="Times New Roman"/>
      <w:bCs/>
      <w:sz w:val="20"/>
      <w:szCs w:val="20"/>
    </w:rPr>
  </w:style>
  <w:style w:type="character" w:customStyle="1" w:styleId="Nagwek2Znak1">
    <w:name w:val="Nagłówek 2 Znak1"/>
    <w:basedOn w:val="Domylnaczcionkaakapitu"/>
    <w:uiPriority w:val="9"/>
    <w:semiHidden/>
    <w:rsid w:val="00DC61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numbering" w:customStyle="1" w:styleId="1ust11">
    <w:name w:val="§ 1. / ust. 11"/>
    <w:rsid w:val="00DC61AA"/>
    <w:pPr>
      <w:numPr>
        <w:numId w:val="23"/>
      </w:numPr>
    </w:pPr>
  </w:style>
  <w:style w:type="table" w:customStyle="1" w:styleId="Tabela-Siatka21">
    <w:name w:val="Tabela - Siatka21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DC61AA"/>
    <w:rPr>
      <w:rFonts w:eastAsia="Calibri"/>
      <w:sz w:val="22"/>
      <w:szCs w:val="22"/>
      <w:lang w:eastAsia="en-US"/>
    </w:rPr>
  </w:style>
  <w:style w:type="numbering" w:customStyle="1" w:styleId="1ust12">
    <w:name w:val="§ 1. / ust. 12"/>
    <w:rsid w:val="00DC61AA"/>
    <w:pPr>
      <w:numPr>
        <w:numId w:val="12"/>
      </w:numPr>
    </w:pPr>
  </w:style>
  <w:style w:type="table" w:customStyle="1" w:styleId="Tabela-Siatka34">
    <w:name w:val="Tabela - Siatka34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8">
    <w:name w:val="Styl8"/>
    <w:basedOn w:val="Normalny"/>
    <w:rsid w:val="00DC61AA"/>
    <w:pPr>
      <w:numPr>
        <w:numId w:val="31"/>
      </w:numPr>
      <w:suppressAutoHyphens/>
      <w:spacing w:before="120" w:after="0" w:line="240" w:lineRule="auto"/>
      <w:jc w:val="both"/>
    </w:pPr>
    <w:rPr>
      <w:rFonts w:ascii="Arial" w:hAnsi="Arial"/>
      <w:sz w:val="20"/>
      <w:szCs w:val="20"/>
      <w:lang w:eastAsia="ar-SA"/>
    </w:rPr>
  </w:style>
  <w:style w:type="character" w:customStyle="1" w:styleId="Teksttreci7">
    <w:name w:val="Tekst treści (7)"/>
    <w:link w:val="Teksttreci71"/>
    <w:uiPriority w:val="99"/>
    <w:locked/>
    <w:rsid w:val="00DC61AA"/>
    <w:rPr>
      <w:rFonts w:ascii="Arial" w:hAnsi="Arial" w:cs="Arial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DC61AA"/>
    <w:pPr>
      <w:shd w:val="clear" w:color="auto" w:fill="FFFFFF"/>
      <w:spacing w:after="0" w:line="367" w:lineRule="exact"/>
      <w:ind w:hanging="360"/>
    </w:pPr>
    <w:rPr>
      <w:rFonts w:ascii="Arial" w:hAnsi="Arial" w:cs="Arial"/>
      <w:sz w:val="20"/>
      <w:szCs w:val="20"/>
      <w:lang w:eastAsia="pl-PL"/>
    </w:rPr>
  </w:style>
  <w:style w:type="numbering" w:customStyle="1" w:styleId="Bezlisty11111">
    <w:name w:val="Bez listy11111"/>
    <w:next w:val="Bezlisty"/>
    <w:uiPriority w:val="99"/>
    <w:semiHidden/>
    <w:unhideWhenUsed/>
    <w:rsid w:val="00DC61AA"/>
  </w:style>
  <w:style w:type="table" w:customStyle="1" w:styleId="Tabela-Siatka31">
    <w:name w:val="Tabela - Siatka31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rsid w:val="00DC61AA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0">
    <w:name w:val="Bez listy10"/>
    <w:next w:val="Bezlisty"/>
    <w:uiPriority w:val="99"/>
    <w:semiHidden/>
    <w:unhideWhenUsed/>
    <w:rsid w:val="00DC61AA"/>
  </w:style>
  <w:style w:type="table" w:customStyle="1" w:styleId="Tabela-Siatka23">
    <w:name w:val="Tabela - Siatka23"/>
    <w:basedOn w:val="Standardowy"/>
    <w:next w:val="Tabela-Siatka"/>
    <w:uiPriority w:val="5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e">
    <w:name w:val="Inne_"/>
    <w:basedOn w:val="Domylnaczcionkaakapitu"/>
    <w:link w:val="Inne0"/>
    <w:locked/>
    <w:rsid w:val="00DC61AA"/>
    <w:rPr>
      <w:rFonts w:ascii="Arial" w:eastAsia="Arial" w:hAnsi="Arial" w:cs="Arial"/>
    </w:rPr>
  </w:style>
  <w:style w:type="paragraph" w:customStyle="1" w:styleId="Inne0">
    <w:name w:val="Inne"/>
    <w:basedOn w:val="Normalny"/>
    <w:link w:val="Inne"/>
    <w:rsid w:val="00DC61AA"/>
    <w:pPr>
      <w:widowControl w:val="0"/>
      <w:spacing w:after="0" w:line="312" w:lineRule="auto"/>
    </w:pPr>
    <w:rPr>
      <w:rFonts w:ascii="Arial" w:eastAsia="Arial" w:hAnsi="Arial" w:cs="Arial"/>
      <w:sz w:val="20"/>
      <w:szCs w:val="20"/>
      <w:lang w:eastAsia="pl-PL"/>
    </w:rPr>
  </w:style>
  <w:style w:type="table" w:styleId="Tabelasiatki1jasna">
    <w:name w:val="Grid Table 1 Light"/>
    <w:basedOn w:val="Standardowy"/>
    <w:uiPriority w:val="46"/>
    <w:rsid w:val="00DC61AA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DC61AA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4">
    <w:name w:val="Bez listy14"/>
    <w:next w:val="Bezlisty"/>
    <w:uiPriority w:val="99"/>
    <w:semiHidden/>
    <w:unhideWhenUsed/>
    <w:rsid w:val="00DC61AA"/>
  </w:style>
  <w:style w:type="table" w:customStyle="1" w:styleId="TableDefinitionsGrid124">
    <w:name w:val="Table Definitions Grid124"/>
    <w:basedOn w:val="Standardowy"/>
    <w:next w:val="Tabela-Siatka"/>
    <w:uiPriority w:val="39"/>
    <w:rsid w:val="00DC61AA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C61AA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C61AA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C61AA"/>
    <w:rPr>
      <w:color w:val="605E5C"/>
      <w:shd w:val="clear" w:color="auto" w:fill="E1DFDD"/>
    </w:rPr>
  </w:style>
  <w:style w:type="numbering" w:customStyle="1" w:styleId="Styl112">
    <w:name w:val="Styl112"/>
    <w:uiPriority w:val="99"/>
    <w:rsid w:val="007F59D2"/>
    <w:pPr>
      <w:numPr>
        <w:numId w:val="1"/>
      </w:numPr>
    </w:pPr>
  </w:style>
  <w:style w:type="table" w:customStyle="1" w:styleId="Tabela-Siatka24">
    <w:name w:val="Tabela - Siatka24"/>
    <w:basedOn w:val="Standardowy"/>
    <w:next w:val="Tabela-Siatka"/>
    <w:uiPriority w:val="59"/>
    <w:rsid w:val="007F59D2"/>
    <w:pPr>
      <w:ind w:left="57"/>
      <w:jc w:val="both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5">
    <w:name w:val="Tabela - Siatka35"/>
    <w:basedOn w:val="Standardowy"/>
    <w:next w:val="Tabela-Siatka"/>
    <w:uiPriority w:val="59"/>
    <w:rsid w:val="007F59D2"/>
    <w:pPr>
      <w:ind w:left="57"/>
      <w:jc w:val="both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59"/>
    <w:rsid w:val="007F59D2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1akcent11">
    <w:name w:val="Średnie cieniowanie 1 — akcent 11"/>
    <w:basedOn w:val="Standardowy"/>
    <w:next w:val="redniecieniowanie1akcent1"/>
    <w:uiPriority w:val="63"/>
    <w:rsid w:val="007F59D2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Ustpnumerowany">
    <w:name w:val="Ustęp numerowany"/>
    <w:basedOn w:val="Normalny"/>
    <w:rsid w:val="007F59D2"/>
    <w:pPr>
      <w:spacing w:before="120" w:after="0" w:line="240" w:lineRule="auto"/>
      <w:jc w:val="both"/>
    </w:pPr>
    <w:rPr>
      <w:rFonts w:ascii="Palatino Linotype" w:eastAsiaTheme="minorHAnsi" w:hAnsi="Palatino Linotype"/>
      <w:sz w:val="24"/>
      <w:szCs w:val="24"/>
      <w:lang w:eastAsia="pl-PL"/>
    </w:rPr>
  </w:style>
  <w:style w:type="paragraph" w:customStyle="1" w:styleId="Poziom2">
    <w:name w:val="Poziom 2"/>
    <w:basedOn w:val="Normalny"/>
    <w:uiPriority w:val="99"/>
    <w:rsid w:val="007F59D2"/>
    <w:pPr>
      <w:numPr>
        <w:ilvl w:val="1"/>
        <w:numId w:val="37"/>
      </w:numPr>
      <w:tabs>
        <w:tab w:val="clear" w:pos="709"/>
      </w:tabs>
      <w:spacing w:after="120" w:line="240" w:lineRule="auto"/>
      <w:ind w:left="0" w:firstLine="0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table" w:styleId="redniecieniowanie1akcent1">
    <w:name w:val="Medium Shading 1 Accent 1"/>
    <w:basedOn w:val="Standardowy"/>
    <w:uiPriority w:val="63"/>
    <w:rsid w:val="007F59D2"/>
    <w:rPr>
      <w:rFonts w:eastAsia="Calibri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Bezodstpw1">
    <w:name w:val="Bez odstępów1"/>
    <w:link w:val="NoSpacingChar"/>
    <w:uiPriority w:val="99"/>
    <w:rsid w:val="007F59D2"/>
    <w:pPr>
      <w:spacing w:after="200" w:line="276" w:lineRule="auto"/>
    </w:pPr>
    <w:rPr>
      <w:rFonts w:eastAsia="Calibri" w:cs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7F59D2"/>
    <w:rPr>
      <w:rFonts w:eastAsia="Calibri" w:cs="Calibri"/>
      <w:sz w:val="22"/>
      <w:szCs w:val="22"/>
      <w:lang w:eastAsia="en-US"/>
    </w:rPr>
  </w:style>
  <w:style w:type="paragraph" w:styleId="Spistreci1">
    <w:name w:val="toc 1"/>
    <w:aliases w:val="Spis treści"/>
    <w:basedOn w:val="Normalny"/>
    <w:next w:val="Normalny"/>
    <w:autoRedefine/>
    <w:uiPriority w:val="39"/>
    <w:qFormat/>
    <w:rsid w:val="007F59D2"/>
    <w:pPr>
      <w:tabs>
        <w:tab w:val="right" w:leader="dot" w:pos="9060"/>
      </w:tabs>
      <w:spacing w:after="100"/>
      <w:ind w:left="502" w:hanging="360"/>
      <w:jc w:val="both"/>
    </w:pPr>
    <w:rPr>
      <w:rFonts w:ascii="Arial" w:hAnsi="Arial" w:cs="Arial"/>
      <w:b/>
    </w:rPr>
  </w:style>
  <w:style w:type="character" w:customStyle="1" w:styleId="akapitdomyslny">
    <w:name w:val="akapitdomyslny"/>
    <w:uiPriority w:val="99"/>
    <w:rsid w:val="007F59D2"/>
    <w:rPr>
      <w:sz w:val="20"/>
    </w:rPr>
  </w:style>
  <w:style w:type="paragraph" w:customStyle="1" w:styleId="ust">
    <w:name w:val="ust"/>
    <w:uiPriority w:val="99"/>
    <w:rsid w:val="007F59D2"/>
    <w:pPr>
      <w:spacing w:before="60" w:after="60"/>
      <w:ind w:left="426" w:hanging="284"/>
      <w:jc w:val="both"/>
    </w:pPr>
    <w:rPr>
      <w:rFonts w:eastAsia="Calibri" w:cs="Calibri"/>
      <w:sz w:val="24"/>
      <w:szCs w:val="24"/>
    </w:rPr>
  </w:style>
  <w:style w:type="paragraph" w:customStyle="1" w:styleId="BodyTextIndent31">
    <w:name w:val="Body Text Indent 31"/>
    <w:basedOn w:val="Normalny"/>
    <w:uiPriority w:val="99"/>
    <w:rsid w:val="007F59D2"/>
    <w:pPr>
      <w:widowControl w:val="0"/>
      <w:spacing w:after="0" w:line="240" w:lineRule="auto"/>
      <w:ind w:left="566" w:hanging="283"/>
      <w:jc w:val="both"/>
    </w:pPr>
    <w:rPr>
      <w:rFonts w:ascii="Arial" w:eastAsia="Calibri" w:hAnsi="Arial" w:cs="Arial"/>
      <w:kern w:val="20"/>
      <w:lang w:eastAsia="pl-PL"/>
    </w:rPr>
  </w:style>
  <w:style w:type="paragraph" w:customStyle="1" w:styleId="BodyText21">
    <w:name w:val="Body Text 21"/>
    <w:basedOn w:val="Normalny"/>
    <w:uiPriority w:val="99"/>
    <w:rsid w:val="007F59D2"/>
    <w:pPr>
      <w:widowControl w:val="0"/>
      <w:spacing w:after="0" w:line="240" w:lineRule="auto"/>
      <w:jc w:val="both"/>
    </w:pPr>
    <w:rPr>
      <w:rFonts w:ascii="Arial" w:eastAsia="Calibri" w:hAnsi="Arial" w:cs="Arial"/>
      <w:lang w:eastAsia="pl-PL"/>
    </w:rPr>
  </w:style>
  <w:style w:type="paragraph" w:customStyle="1" w:styleId="BodyText31">
    <w:name w:val="Body Text 31"/>
    <w:basedOn w:val="Normalny"/>
    <w:uiPriority w:val="99"/>
    <w:rsid w:val="007F59D2"/>
    <w:pPr>
      <w:spacing w:after="0" w:line="240" w:lineRule="atLeast"/>
      <w:jc w:val="both"/>
    </w:pPr>
    <w:rPr>
      <w:rFonts w:ascii="Arial" w:eastAsia="Calibri" w:hAnsi="Arial" w:cs="Arial"/>
      <w:color w:val="000000"/>
      <w:sz w:val="24"/>
      <w:szCs w:val="24"/>
      <w:lang w:eastAsia="pl-PL"/>
    </w:rPr>
  </w:style>
  <w:style w:type="table" w:styleId="Tabela-Elegancki">
    <w:name w:val="Table Elegant"/>
    <w:basedOn w:val="Standardowy"/>
    <w:uiPriority w:val="99"/>
    <w:rsid w:val="007F59D2"/>
    <w:pPr>
      <w:widowControl w:val="0"/>
      <w:suppressAutoHyphens/>
    </w:pPr>
    <w:rPr>
      <w:rFonts w:eastAsia="Calibri" w:cs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Calibri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ytul">
    <w:name w:val="tytul"/>
    <w:basedOn w:val="Normalny"/>
    <w:next w:val="Normalny"/>
    <w:uiPriority w:val="99"/>
    <w:semiHidden/>
    <w:rsid w:val="007F59D2"/>
    <w:pPr>
      <w:spacing w:after="0" w:line="400" w:lineRule="exact"/>
      <w:jc w:val="center"/>
    </w:pPr>
    <w:rPr>
      <w:rFonts w:ascii="Arial" w:eastAsia="Calibri" w:hAnsi="Arial" w:cs="Arial"/>
      <w:sz w:val="32"/>
      <w:szCs w:val="32"/>
      <w:lang w:eastAsia="pl-PL"/>
    </w:rPr>
  </w:style>
  <w:style w:type="paragraph" w:customStyle="1" w:styleId="standardowy0">
    <w:name w:val="standardowy"/>
    <w:basedOn w:val="Normalny"/>
    <w:uiPriority w:val="99"/>
    <w:rsid w:val="007F59D2"/>
    <w:pPr>
      <w:spacing w:before="40" w:after="40" w:line="240" w:lineRule="auto"/>
      <w:jc w:val="both"/>
    </w:pPr>
    <w:rPr>
      <w:rFonts w:ascii="Tahoma" w:eastAsia="Calibri" w:hAnsi="Tahoma" w:cs="Tahoma"/>
      <w:lang w:eastAsia="pl-PL"/>
    </w:rPr>
  </w:style>
  <w:style w:type="paragraph" w:customStyle="1" w:styleId="NormalnyDoprawej">
    <w:name w:val="Normalny + Do prawej"/>
    <w:basedOn w:val="Normalny"/>
    <w:uiPriority w:val="99"/>
    <w:rsid w:val="007F59D2"/>
    <w:pPr>
      <w:spacing w:after="0" w:line="320" w:lineRule="exact"/>
      <w:jc w:val="right"/>
    </w:pPr>
    <w:rPr>
      <w:rFonts w:ascii="Arial" w:eastAsia="Calibri" w:hAnsi="Arial" w:cs="Arial"/>
      <w:lang w:eastAsia="pl-PL"/>
    </w:rPr>
  </w:style>
  <w:style w:type="paragraph" w:customStyle="1" w:styleId="odpauz">
    <w:name w:val="od pauz"/>
    <w:basedOn w:val="Normalny"/>
    <w:uiPriority w:val="99"/>
    <w:rsid w:val="007F59D2"/>
    <w:pPr>
      <w:tabs>
        <w:tab w:val="num" w:pos="432"/>
      </w:tabs>
      <w:spacing w:after="240" w:line="288" w:lineRule="auto"/>
      <w:ind w:left="432" w:hanging="432"/>
      <w:jc w:val="both"/>
    </w:pPr>
    <w:rPr>
      <w:rFonts w:ascii="Arial" w:eastAsia="Calibri" w:hAnsi="Arial" w:cs="Arial"/>
      <w:lang w:eastAsia="pl-PL"/>
    </w:rPr>
  </w:style>
  <w:style w:type="paragraph" w:customStyle="1" w:styleId="Bodyby">
    <w:name w:val="Body.by"/>
    <w:basedOn w:val="Normalny"/>
    <w:uiPriority w:val="99"/>
    <w:rsid w:val="007F59D2"/>
    <w:pPr>
      <w:widowControl w:val="0"/>
      <w:suppressAutoHyphens/>
      <w:overflowPunct w:val="0"/>
      <w:autoSpaceDE w:val="0"/>
      <w:autoSpaceDN w:val="0"/>
      <w:adjustRightInd w:val="0"/>
      <w:spacing w:before="20" w:after="20" w:line="280" w:lineRule="atLeast"/>
      <w:ind w:left="426"/>
      <w:jc w:val="both"/>
      <w:textAlignment w:val="baseline"/>
    </w:pPr>
    <w:rPr>
      <w:rFonts w:eastAsia="Calibri" w:cs="Calibri"/>
    </w:rPr>
  </w:style>
  <w:style w:type="paragraph" w:customStyle="1" w:styleId="Poprawka1">
    <w:name w:val="Poprawka1"/>
    <w:hidden/>
    <w:uiPriority w:val="99"/>
    <w:semiHidden/>
    <w:rsid w:val="007F59D2"/>
    <w:rPr>
      <w:rFonts w:cs="Calibri"/>
      <w:sz w:val="22"/>
      <w:szCs w:val="22"/>
      <w:lang w:eastAsia="en-US"/>
    </w:rPr>
  </w:style>
  <w:style w:type="character" w:customStyle="1" w:styleId="FontStyle65">
    <w:name w:val="Font Style65"/>
    <w:uiPriority w:val="99"/>
    <w:rsid w:val="007F59D2"/>
    <w:rPr>
      <w:rFonts w:ascii="Arial" w:hAnsi="Arial"/>
      <w:sz w:val="18"/>
    </w:rPr>
  </w:style>
  <w:style w:type="paragraph" w:styleId="Nagwekspisutreci">
    <w:name w:val="TOC Heading"/>
    <w:basedOn w:val="Nagwek1"/>
    <w:next w:val="Normalny"/>
    <w:uiPriority w:val="39"/>
    <w:qFormat/>
    <w:rsid w:val="007F59D2"/>
    <w:pPr>
      <w:keepLines/>
      <w:spacing w:before="480" w:line="276" w:lineRule="auto"/>
      <w:outlineLvl w:val="9"/>
    </w:pPr>
    <w:rPr>
      <w:rFonts w:ascii="Cambria" w:hAnsi="Cambria" w:cs="Cambria"/>
      <w:bCs/>
      <w:color w:val="365F91"/>
      <w:szCs w:val="28"/>
      <w:lang w:eastAsia="en-US"/>
    </w:rPr>
  </w:style>
  <w:style w:type="paragraph" w:styleId="Spistreci4">
    <w:name w:val="toc 4"/>
    <w:basedOn w:val="Normalny"/>
    <w:next w:val="Normalny"/>
    <w:autoRedefine/>
    <w:uiPriority w:val="39"/>
    <w:rsid w:val="007F59D2"/>
    <w:pPr>
      <w:spacing w:after="100"/>
      <w:ind w:left="660"/>
    </w:pPr>
    <w:rPr>
      <w:rFonts w:cs="Calibri"/>
    </w:rPr>
  </w:style>
  <w:style w:type="paragraph" w:customStyle="1" w:styleId="Styl">
    <w:name w:val="Styl"/>
    <w:uiPriority w:val="99"/>
    <w:rsid w:val="007F59D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kapitzlist2">
    <w:name w:val="Akapit z listą2"/>
    <w:basedOn w:val="Normalny"/>
    <w:uiPriority w:val="99"/>
    <w:rsid w:val="007F59D2"/>
    <w:pPr>
      <w:ind w:left="720"/>
      <w:contextualSpacing/>
    </w:pPr>
    <w:rPr>
      <w:rFonts w:eastAsia="Calibri" w:cs="Calibri"/>
    </w:rPr>
  </w:style>
  <w:style w:type="paragraph" w:customStyle="1" w:styleId="Standardowy1">
    <w:name w:val="Standardowy1"/>
    <w:uiPriority w:val="99"/>
    <w:rsid w:val="007F59D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customStyle="1" w:styleId="Heading6">
    <w:name w:val="Heading #6"/>
    <w:basedOn w:val="Domylnaczcionkaakapitu"/>
    <w:uiPriority w:val="99"/>
    <w:rsid w:val="007F59D2"/>
    <w:rPr>
      <w:rFonts w:ascii="Times New Roman" w:hAnsi="Times New Roman" w:cs="Times New Roman"/>
      <w:spacing w:val="0"/>
      <w:sz w:val="21"/>
      <w:szCs w:val="21"/>
      <w:u w:val="single"/>
    </w:rPr>
  </w:style>
  <w:style w:type="paragraph" w:styleId="Spistreci6">
    <w:name w:val="toc 6"/>
    <w:basedOn w:val="Normalny"/>
    <w:next w:val="Normalny"/>
    <w:autoRedefine/>
    <w:uiPriority w:val="39"/>
    <w:rsid w:val="007F59D2"/>
    <w:pPr>
      <w:spacing w:after="100"/>
      <w:ind w:left="11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7F59D2"/>
    <w:pPr>
      <w:spacing w:after="100"/>
      <w:ind w:left="132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7F59D2"/>
    <w:pPr>
      <w:spacing w:after="100"/>
      <w:ind w:left="154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7F59D2"/>
    <w:pPr>
      <w:spacing w:after="100"/>
      <w:ind w:left="1760"/>
    </w:pPr>
    <w:rPr>
      <w:lang w:eastAsia="pl-PL"/>
    </w:rPr>
  </w:style>
  <w:style w:type="character" w:customStyle="1" w:styleId="DefaultZnak">
    <w:name w:val="Default Znak"/>
    <w:locked/>
    <w:rsid w:val="007F59D2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CMSHeadL2">
    <w:name w:val="CMS Head L2"/>
    <w:basedOn w:val="Normalny"/>
    <w:next w:val="Normalny"/>
    <w:autoRedefine/>
    <w:uiPriority w:val="99"/>
    <w:rsid w:val="007F59D2"/>
    <w:pPr>
      <w:widowControl w:val="0"/>
      <w:tabs>
        <w:tab w:val="left" w:pos="-3686"/>
      </w:tabs>
      <w:autoSpaceDE w:val="0"/>
      <w:autoSpaceDN w:val="0"/>
      <w:spacing w:before="120" w:after="120"/>
      <w:ind w:left="1134" w:hanging="709"/>
      <w:jc w:val="both"/>
      <w:outlineLvl w:val="1"/>
    </w:pPr>
    <w:rPr>
      <w:rFonts w:ascii="Arial" w:hAnsi="Arial" w:cs="Arial"/>
      <w:sz w:val="20"/>
      <w:szCs w:val="20"/>
      <w:lang w:eastAsia="pl-PL"/>
    </w:rPr>
  </w:style>
  <w:style w:type="character" w:customStyle="1" w:styleId="FontStyle34">
    <w:name w:val="Font Style34"/>
    <w:uiPriority w:val="99"/>
    <w:rsid w:val="007F59D2"/>
    <w:rPr>
      <w:rFonts w:ascii="Times New Roman" w:hAnsi="Times New Roman"/>
      <w:sz w:val="20"/>
    </w:rPr>
  </w:style>
  <w:style w:type="paragraph" w:customStyle="1" w:styleId="tekstwst">
    <w:name w:val="tekstwst"/>
    <w:basedOn w:val="Normalny"/>
    <w:uiPriority w:val="99"/>
    <w:rsid w:val="007F59D2"/>
    <w:pPr>
      <w:spacing w:before="60" w:after="60" w:line="240" w:lineRule="auto"/>
    </w:pPr>
    <w:rPr>
      <w:rFonts w:ascii="Times New Roman" w:eastAsia="Calibri" w:hAnsi="Times New Roman"/>
      <w:sz w:val="20"/>
      <w:szCs w:val="20"/>
      <w:lang w:eastAsia="pl-PL"/>
    </w:rPr>
  </w:style>
  <w:style w:type="character" w:customStyle="1" w:styleId="srodektresc">
    <w:name w:val="srodek_tresc"/>
    <w:basedOn w:val="Domylnaczcionkaakapitu"/>
    <w:uiPriority w:val="99"/>
    <w:rsid w:val="007F59D2"/>
    <w:rPr>
      <w:rFonts w:ascii="Tahoma" w:hAnsi="Tahoma" w:cs="Tahoma"/>
      <w:color w:val="333333"/>
      <w:sz w:val="18"/>
      <w:szCs w:val="18"/>
    </w:rPr>
  </w:style>
  <w:style w:type="paragraph" w:styleId="Listapunktowana4">
    <w:name w:val="List Bullet 4"/>
    <w:basedOn w:val="Normalny"/>
    <w:uiPriority w:val="99"/>
    <w:rsid w:val="007F59D2"/>
    <w:pPr>
      <w:numPr>
        <w:numId w:val="38"/>
      </w:numPr>
      <w:tabs>
        <w:tab w:val="clear" w:pos="360"/>
      </w:tabs>
      <w:autoSpaceDE w:val="0"/>
      <w:autoSpaceDN w:val="0"/>
      <w:spacing w:after="0" w:line="240" w:lineRule="auto"/>
      <w:ind w:left="0" w:firstLine="0"/>
    </w:pPr>
    <w:rPr>
      <w:rFonts w:ascii="Times New Roman" w:hAnsi="Times New Roman"/>
      <w:sz w:val="20"/>
      <w:szCs w:val="20"/>
      <w:lang w:eastAsia="pl-PL"/>
    </w:rPr>
  </w:style>
  <w:style w:type="paragraph" w:customStyle="1" w:styleId="ZnakZnakZnakZnakZnakZnakZnakZnak1">
    <w:name w:val="Znak Znak Znak Znak Znak Znak Znak Znak1"/>
    <w:basedOn w:val="Normalny"/>
    <w:uiPriority w:val="99"/>
    <w:rsid w:val="007F59D2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uiPriority w:val="99"/>
    <w:rsid w:val="007F59D2"/>
    <w:pPr>
      <w:suppressAutoHyphens/>
      <w:autoSpaceDN w:val="0"/>
      <w:ind w:left="720"/>
      <w:textAlignment w:val="baseline"/>
    </w:pPr>
    <w:rPr>
      <w:lang w:eastAsia="pl-PL"/>
    </w:rPr>
  </w:style>
  <w:style w:type="paragraph" w:customStyle="1" w:styleId="StylePoziom111ptCharChar">
    <w:name w:val="Style Poziom 1 + 11 pt Char Char"/>
    <w:basedOn w:val="Normalny"/>
    <w:autoRedefine/>
    <w:uiPriority w:val="99"/>
    <w:semiHidden/>
    <w:rsid w:val="007F59D2"/>
    <w:pPr>
      <w:keepNext/>
      <w:tabs>
        <w:tab w:val="num" w:pos="540"/>
        <w:tab w:val="num" w:pos="2553"/>
      </w:tabs>
      <w:spacing w:after="120" w:line="240" w:lineRule="auto"/>
      <w:ind w:left="540" w:hanging="567"/>
      <w:jc w:val="both"/>
      <w:outlineLvl w:val="0"/>
    </w:pPr>
    <w:rPr>
      <w:rFonts w:ascii="Times New Roman" w:hAnsi="Times New Roman"/>
      <w:b/>
      <w:bCs/>
      <w:caps/>
      <w:color w:val="000000"/>
      <w:lang w:eastAsia="pl-PL"/>
    </w:rPr>
  </w:style>
  <w:style w:type="character" w:customStyle="1" w:styleId="FontStyle136">
    <w:name w:val="Font Style136"/>
    <w:uiPriority w:val="99"/>
    <w:rsid w:val="007F59D2"/>
    <w:rPr>
      <w:rFonts w:ascii="Times New Roman" w:hAnsi="Times New Roman"/>
      <w:sz w:val="22"/>
    </w:rPr>
  </w:style>
  <w:style w:type="character" w:customStyle="1" w:styleId="StylePoziom111ptCharCharChar">
    <w:name w:val="Style Poziom 1 + 11 pt Char Char Char"/>
    <w:uiPriority w:val="99"/>
    <w:rsid w:val="007F59D2"/>
    <w:rPr>
      <w:rFonts w:ascii="Times New Roman" w:hAnsi="Times New Roman"/>
      <w:b/>
      <w:color w:val="000000"/>
      <w:sz w:val="22"/>
      <w:lang w:val="pl-PL" w:eastAsia="pl-PL"/>
    </w:rPr>
  </w:style>
  <w:style w:type="character" w:customStyle="1" w:styleId="FontStyle52">
    <w:name w:val="Font Style52"/>
    <w:uiPriority w:val="99"/>
    <w:rsid w:val="007F59D2"/>
    <w:rPr>
      <w:rFonts w:ascii="Times New Roman" w:hAnsi="Times New Roman"/>
      <w:sz w:val="22"/>
    </w:rPr>
  </w:style>
  <w:style w:type="character" w:customStyle="1" w:styleId="FontStyle38">
    <w:name w:val="Font Style38"/>
    <w:uiPriority w:val="99"/>
    <w:rsid w:val="007F59D2"/>
    <w:rPr>
      <w:rFonts w:ascii="Times New Roman" w:hAnsi="Times New Roman"/>
      <w:sz w:val="20"/>
    </w:rPr>
  </w:style>
  <w:style w:type="character" w:customStyle="1" w:styleId="FontStyle26">
    <w:name w:val="Font Style26"/>
    <w:uiPriority w:val="99"/>
    <w:rsid w:val="007F59D2"/>
    <w:rPr>
      <w:rFonts w:ascii="Arial Unicode MS" w:eastAsia="Arial Unicode MS"/>
      <w:b/>
      <w:i/>
      <w:spacing w:val="10"/>
      <w:sz w:val="20"/>
    </w:rPr>
  </w:style>
  <w:style w:type="paragraph" w:customStyle="1" w:styleId="default0">
    <w:name w:val="default"/>
    <w:basedOn w:val="Normalny"/>
    <w:uiPriority w:val="99"/>
    <w:rsid w:val="007F59D2"/>
    <w:pPr>
      <w:spacing w:after="0" w:line="240" w:lineRule="auto"/>
    </w:pPr>
    <w:rPr>
      <w:rFonts w:eastAsia="Calibri" w:cs="Calibri"/>
      <w:color w:val="000000"/>
      <w:sz w:val="24"/>
      <w:szCs w:val="24"/>
      <w:lang w:eastAsia="pl-PL"/>
    </w:rPr>
  </w:style>
  <w:style w:type="paragraph" w:customStyle="1" w:styleId="Style40">
    <w:name w:val="Style40"/>
    <w:basedOn w:val="Normalny"/>
    <w:uiPriority w:val="99"/>
    <w:rsid w:val="007F59D2"/>
    <w:pPr>
      <w:widowControl w:val="0"/>
      <w:autoSpaceDE w:val="0"/>
      <w:autoSpaceDN w:val="0"/>
      <w:adjustRightInd w:val="0"/>
      <w:spacing w:after="0" w:line="283" w:lineRule="exact"/>
      <w:ind w:hanging="360"/>
      <w:jc w:val="both"/>
    </w:pPr>
    <w:rPr>
      <w:rFonts w:ascii="Cambria" w:hAnsi="Cambria"/>
      <w:sz w:val="24"/>
      <w:szCs w:val="24"/>
      <w:lang w:eastAsia="pl-PL"/>
    </w:rPr>
  </w:style>
  <w:style w:type="character" w:customStyle="1" w:styleId="FontStyle49">
    <w:name w:val="Font Style49"/>
    <w:uiPriority w:val="99"/>
    <w:rsid w:val="007F59D2"/>
    <w:rPr>
      <w:rFonts w:ascii="Times New Roman" w:hAnsi="Times New Roman"/>
      <w:spacing w:val="10"/>
      <w:sz w:val="18"/>
    </w:rPr>
  </w:style>
  <w:style w:type="character" w:customStyle="1" w:styleId="NagwekZnak1">
    <w:name w:val="Nagłówek Znak1"/>
    <w:uiPriority w:val="99"/>
    <w:locked/>
    <w:rsid w:val="007F59D2"/>
    <w:rPr>
      <w:rFonts w:ascii="Times New Roman" w:hAnsi="Times New Roman"/>
      <w:sz w:val="24"/>
      <w:lang w:eastAsia="pl-PL"/>
    </w:rPr>
  </w:style>
  <w:style w:type="character" w:customStyle="1" w:styleId="StopkaZnak1">
    <w:name w:val="Stopka Znak1"/>
    <w:uiPriority w:val="99"/>
    <w:locked/>
    <w:rsid w:val="007F59D2"/>
    <w:rPr>
      <w:rFonts w:ascii="Times New Roman" w:hAnsi="Times New Roman"/>
      <w:sz w:val="24"/>
      <w:lang w:eastAsia="pl-PL"/>
    </w:rPr>
  </w:style>
  <w:style w:type="paragraph" w:customStyle="1" w:styleId="Punktator">
    <w:name w:val="Punktator"/>
    <w:basedOn w:val="Normalny"/>
    <w:link w:val="PunktatorZnak"/>
    <w:uiPriority w:val="99"/>
    <w:rsid w:val="007F59D2"/>
    <w:pPr>
      <w:numPr>
        <w:numId w:val="39"/>
      </w:numPr>
      <w:spacing w:after="0"/>
      <w:ind w:left="0" w:firstLine="0"/>
      <w:jc w:val="both"/>
    </w:pPr>
    <w:rPr>
      <w:rFonts w:ascii="Arial" w:hAnsi="Arial"/>
      <w:b/>
      <w:sz w:val="20"/>
      <w:szCs w:val="20"/>
      <w:lang w:eastAsia="pl-PL"/>
    </w:rPr>
  </w:style>
  <w:style w:type="character" w:customStyle="1" w:styleId="PunktatorZnak">
    <w:name w:val="Punktator Znak"/>
    <w:link w:val="Punktator"/>
    <w:uiPriority w:val="99"/>
    <w:locked/>
    <w:rsid w:val="007F59D2"/>
    <w:rPr>
      <w:rFonts w:ascii="Arial" w:hAnsi="Arial"/>
      <w:b/>
    </w:rPr>
  </w:style>
  <w:style w:type="paragraph" w:customStyle="1" w:styleId="Tekstpodstawowy22">
    <w:name w:val="Tekst podstawowy 22"/>
    <w:basedOn w:val="Normalny"/>
    <w:uiPriority w:val="99"/>
    <w:rsid w:val="007F59D2"/>
    <w:pPr>
      <w:suppressAutoHyphens/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Domylnaczcionkaakapitu"/>
    <w:rsid w:val="007F59D2"/>
  </w:style>
  <w:style w:type="paragraph" w:styleId="Lista2">
    <w:name w:val="List 2"/>
    <w:basedOn w:val="Normalny"/>
    <w:unhideWhenUsed/>
    <w:rsid w:val="007F59D2"/>
    <w:pPr>
      <w:ind w:left="566" w:hanging="283"/>
      <w:contextualSpacing/>
    </w:pPr>
    <w:rPr>
      <w:rFonts w:cs="Calibri"/>
    </w:rPr>
  </w:style>
  <w:style w:type="paragraph" w:customStyle="1" w:styleId="PP">
    <w:name w:val="PP"/>
    <w:basedOn w:val="Normalny"/>
    <w:rsid w:val="007F59D2"/>
    <w:pPr>
      <w:keepLines/>
      <w:spacing w:before="160" w:after="0" w:line="300" w:lineRule="exact"/>
      <w:jc w:val="both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INtekst">
    <w:name w:val="IN tekst"/>
    <w:basedOn w:val="Tekstpodstawowy"/>
    <w:rsid w:val="007F59D2"/>
  </w:style>
  <w:style w:type="character" w:customStyle="1" w:styleId="luchili">
    <w:name w:val="luc_hili"/>
    <w:rsid w:val="007F59D2"/>
  </w:style>
  <w:style w:type="paragraph" w:customStyle="1" w:styleId="Style2">
    <w:name w:val="Style2"/>
    <w:basedOn w:val="Normalny"/>
    <w:uiPriority w:val="99"/>
    <w:rsid w:val="007F59D2"/>
    <w:pPr>
      <w:widowControl w:val="0"/>
      <w:autoSpaceDE w:val="0"/>
      <w:autoSpaceDN w:val="0"/>
      <w:adjustRightInd w:val="0"/>
      <w:spacing w:after="0" w:line="182" w:lineRule="exact"/>
      <w:ind w:hanging="106"/>
    </w:pPr>
    <w:rPr>
      <w:rFonts w:ascii="Arial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rsid w:val="007F59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7F59D2"/>
    <w:pPr>
      <w:widowControl w:val="0"/>
      <w:autoSpaceDE w:val="0"/>
      <w:autoSpaceDN w:val="0"/>
      <w:adjustRightInd w:val="0"/>
      <w:spacing w:after="0" w:line="174" w:lineRule="exact"/>
      <w:ind w:hanging="202"/>
      <w:jc w:val="both"/>
    </w:pPr>
    <w:rPr>
      <w:rFonts w:ascii="Arial" w:hAnsi="Arial" w:cs="Arial"/>
      <w:sz w:val="24"/>
      <w:szCs w:val="24"/>
      <w:lang w:eastAsia="pl-PL"/>
    </w:rPr>
  </w:style>
  <w:style w:type="character" w:customStyle="1" w:styleId="FontStyle44">
    <w:name w:val="Font Style44"/>
    <w:rsid w:val="007F59D2"/>
    <w:rPr>
      <w:rFonts w:ascii="Arial" w:hAnsi="Arial" w:cs="Arial"/>
      <w:b/>
      <w:bCs/>
      <w:sz w:val="12"/>
      <w:szCs w:val="12"/>
    </w:rPr>
  </w:style>
  <w:style w:type="character" w:customStyle="1" w:styleId="FontStyle45">
    <w:name w:val="Font Style45"/>
    <w:uiPriority w:val="99"/>
    <w:rsid w:val="007F59D2"/>
    <w:rPr>
      <w:rFonts w:ascii="Arial" w:hAnsi="Arial" w:cs="Arial"/>
      <w:sz w:val="12"/>
      <w:szCs w:val="12"/>
    </w:rPr>
  </w:style>
  <w:style w:type="paragraph" w:customStyle="1" w:styleId="Domylny">
    <w:name w:val="Domyślny"/>
    <w:rsid w:val="007F59D2"/>
    <w:pPr>
      <w:suppressAutoHyphens/>
      <w:spacing w:after="200" w:line="276" w:lineRule="auto"/>
    </w:pPr>
    <w:rPr>
      <w:rFonts w:eastAsia="Calibri"/>
      <w:sz w:val="22"/>
      <w:szCs w:val="22"/>
      <w:lang w:eastAsia="en-US"/>
    </w:rPr>
  </w:style>
  <w:style w:type="paragraph" w:customStyle="1" w:styleId="tresc">
    <w:name w:val="tresc"/>
    <w:basedOn w:val="Normalny"/>
    <w:rsid w:val="007F59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redniecieniowanie2akcent1">
    <w:name w:val="Medium Shading 2 Accent 1"/>
    <w:basedOn w:val="Standardowy"/>
    <w:uiPriority w:val="64"/>
    <w:rsid w:val="007F59D2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7F59D2"/>
    <w:rPr>
      <w:rFonts w:asciiTheme="minorHAnsi" w:eastAsiaTheme="minorEastAsia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st">
    <w:name w:val="st"/>
    <w:basedOn w:val="Domylnaczcionkaakapitu"/>
    <w:rsid w:val="007F59D2"/>
  </w:style>
  <w:style w:type="character" w:customStyle="1" w:styleId="Normalny1Znak">
    <w:name w:val="Normalny 1 Znak"/>
    <w:link w:val="Normalny1"/>
    <w:rsid w:val="007F59D2"/>
    <w:rPr>
      <w:rFonts w:ascii="Helvetica" w:eastAsia="Arial Unicode MS" w:hAnsi="Helvetica"/>
      <w:color w:val="000000"/>
      <w:szCs w:val="24"/>
      <w:lang w:eastAsia="x-none"/>
    </w:rPr>
  </w:style>
  <w:style w:type="paragraph" w:customStyle="1" w:styleId="Normalny1">
    <w:name w:val="Normalny 1"/>
    <w:basedOn w:val="Normalny"/>
    <w:link w:val="Normalny1Znak"/>
    <w:qFormat/>
    <w:rsid w:val="007F59D2"/>
    <w:pPr>
      <w:keepLines/>
      <w:suppressAutoHyphens/>
      <w:spacing w:after="120"/>
      <w:ind w:left="567"/>
      <w:jc w:val="both"/>
    </w:pPr>
    <w:rPr>
      <w:rFonts w:ascii="Helvetica" w:eastAsia="Arial Unicode MS" w:hAnsi="Helvetica"/>
      <w:color w:val="000000"/>
      <w:sz w:val="20"/>
      <w:szCs w:val="24"/>
      <w:lang w:eastAsia="x-none"/>
    </w:rPr>
  </w:style>
  <w:style w:type="paragraph" w:customStyle="1" w:styleId="Normalny2">
    <w:name w:val="Normalny 2"/>
    <w:basedOn w:val="Normalny"/>
    <w:qFormat/>
    <w:rsid w:val="007F59D2"/>
    <w:pPr>
      <w:keepLines/>
      <w:suppressAutoHyphens/>
      <w:spacing w:after="120"/>
      <w:ind w:left="1276"/>
      <w:jc w:val="both"/>
    </w:pPr>
    <w:rPr>
      <w:rFonts w:ascii="Helvetica" w:eastAsia="Arial" w:hAnsi="Helvetica" w:cs="Arial"/>
      <w:bCs/>
      <w:szCs w:val="18"/>
    </w:rPr>
  </w:style>
  <w:style w:type="paragraph" w:customStyle="1" w:styleId="Wstp">
    <w:name w:val="Wstęp"/>
    <w:basedOn w:val="Normalny"/>
    <w:qFormat/>
    <w:rsid w:val="007F59D2"/>
    <w:pPr>
      <w:keepLines/>
      <w:tabs>
        <w:tab w:val="num" w:pos="360"/>
      </w:tabs>
      <w:suppressAutoHyphens/>
      <w:spacing w:after="120"/>
      <w:contextualSpacing/>
      <w:jc w:val="both"/>
    </w:pPr>
    <w:rPr>
      <w:rFonts w:ascii="Helvetica" w:eastAsia="Arial Unicode MS" w:hAnsi="Helvetica" w:cs="Arial Unicode MS"/>
      <w:color w:val="000000"/>
      <w:lang w:eastAsia="pl-PL"/>
    </w:rPr>
  </w:style>
  <w:style w:type="table" w:customStyle="1" w:styleId="Tabela-Siatka111">
    <w:name w:val="Tabela - Siatka111"/>
    <w:basedOn w:val="Standardowy"/>
    <w:next w:val="Tabela-Siatka"/>
    <w:rsid w:val="007F59D2"/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3">
    <w:name w:val="FR3"/>
    <w:rsid w:val="007F59D2"/>
    <w:pPr>
      <w:widowControl w:val="0"/>
      <w:ind w:left="520" w:hanging="360"/>
    </w:pPr>
    <w:rPr>
      <w:rFonts w:ascii="Arial" w:hAnsi="Arial"/>
      <w:snapToGrid w:val="0"/>
      <w:sz w:val="24"/>
    </w:rPr>
  </w:style>
  <w:style w:type="table" w:customStyle="1" w:styleId="Tabela-Siatka1111">
    <w:name w:val="Tabela - Siatka1111"/>
    <w:basedOn w:val="Standardowy"/>
    <w:next w:val="Tabela-Siatka"/>
    <w:rsid w:val="007F59D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rsid w:val="007F59D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7F59D2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next w:val="Tabela-Siatka"/>
    <w:uiPriority w:val="59"/>
    <w:rsid w:val="007F59D2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-s">
    <w:name w:val="a_lb-s"/>
    <w:basedOn w:val="Domylnaczcionkaakapitu"/>
    <w:rsid w:val="007F5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1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neosobowe@myorlen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neosobowe.od@my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35E8F8B59F454AAD24575DCDDDF95C" ma:contentTypeVersion="1" ma:contentTypeDescription="Utwórz nowy dokument." ma:contentTypeScope="" ma:versionID="d43814ad28817cbe438857a504dd7099">
  <xsd:schema xmlns:xsd="http://www.w3.org/2001/XMLSchema" xmlns:xs="http://www.w3.org/2001/XMLSchema" xmlns:p="http://schemas.microsoft.com/office/2006/metadata/properties" xmlns:ns2="9453318c-23e9-4d6e-9078-6594a341f380" targetNamespace="http://schemas.microsoft.com/office/2006/metadata/properties" ma:root="true" ma:fieldsID="81bc463541d578be35e0d9b803a5bba5" ns2:_="">
    <xsd:import namespace="9453318c-23e9-4d6e-9078-6594a341f38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3318c-23e9-4d6e-9078-6594a341f38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3B50E8-0F12-4FB4-91D3-A6246B52B1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F4CDE1-110E-4CD4-BF25-7D0CDC4C7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EC9D9C-CD7D-4B9C-8ADB-583F10A65B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643931-61C0-4EC4-A155-821878C66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3318c-23e9-4d6e-9078-6594a341f3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12</Pages>
  <Words>2549</Words>
  <Characters>15294</Characters>
  <Application>Microsoft Office Word</Application>
  <DocSecurity>0</DocSecurity>
  <Lines>127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2022_11_Załącznik_4_Wzór_Regulaminu_Postepowania.docx</vt:lpstr>
      <vt:lpstr>Microsoft Word - Załącznik nr 1 - Regulamin pracy Komisji Przetargowych.docx</vt:lpstr>
    </vt:vector>
  </TitlesOfParts>
  <Company>Grizli777</Company>
  <LinksUpToDate>false</LinksUpToDate>
  <CharactersWithSpaces>17808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2022_11_Załącznik_4_Wzór_Regulaminu_Postepowania.docx</dc:title>
  <dc:subject/>
  <dc:creator>Magdalena Zdziennicka</dc:creator>
  <cp:keywords/>
  <dc:description/>
  <cp:lastModifiedBy>Mazur Magdalena</cp:lastModifiedBy>
  <cp:revision>130</cp:revision>
  <cp:lastPrinted>2019-05-28T12:09:00Z</cp:lastPrinted>
  <dcterms:created xsi:type="dcterms:W3CDTF">2026-08-04T18:18:00Z</dcterms:created>
  <dcterms:modified xsi:type="dcterms:W3CDTF">2026-08-27T06:27:00Z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0x010100AC35E8F8B59F454AAD24575DCDDDF95C</vt:lpwstr>
  </property>
  <property fmtid="{D5CDD505-2E9C-101B-9397-08002B2CF9AE}" pid="3" name="MSIP_Label_a4263581-63fd-4f0e-ab63-4b12bc4cd374_Enabled">
    <vt:lpwstr>true</vt:lpwstr>
  </property>
  <property fmtid="{D5CDD505-2E9C-101B-9397-08002B2CF9AE}" pid="4" name="MSIP_Label_a4263581-63fd-4f0e-ab63-4b12bc4cd374_SetDate">
    <vt:lpwstr>2026-08-24T05:36:55Z</vt:lpwstr>
  </property>
  <property fmtid="{D5CDD505-2E9C-101B-9397-08002B2CF9AE}" pid="5" name="MSIP_Label_a4263581-63fd-4f0e-ab63-4b12bc4cd374_Method">
    <vt:lpwstr>Standard</vt:lpwstr>
  </property>
  <property fmtid="{D5CDD505-2E9C-101B-9397-08002B2CF9AE}" pid="6" name="MSIP_Label_a4263581-63fd-4f0e-ab63-4b12bc4cd374_Name">
    <vt:lpwstr>aad.gkorl.label.internal.gkorl</vt:lpwstr>
  </property>
  <property fmtid="{D5CDD505-2E9C-101B-9397-08002B2CF9AE}" pid="7" name="MSIP_Label_a4263581-63fd-4f0e-ab63-4b12bc4cd374_SiteId">
    <vt:lpwstr>56c9859b-8604-4480-9252-9976ee88e4e5</vt:lpwstr>
  </property>
  <property fmtid="{D5CDD505-2E9C-101B-9397-08002B2CF9AE}" pid="8" name="MSIP_Label_a4263581-63fd-4f0e-ab63-4b12bc4cd374_ActionId">
    <vt:lpwstr>0a4b012f-528e-4240-b9eb-3d72de043ccb</vt:lpwstr>
  </property>
  <property fmtid="{D5CDD505-2E9C-101B-9397-08002B2CF9AE}" pid="9" name="MSIP_Label_a4263581-63fd-4f0e-ab63-4b12bc4cd374_ContentBits">
    <vt:lpwstr>0</vt:lpwstr>
  </property>
  <property fmtid="{D5CDD505-2E9C-101B-9397-08002B2CF9AE}" pid="10" name="MSIP_Label_a4263581-63fd-4f0e-ab63-4b12bc4cd374_Tag">
    <vt:lpwstr>10, 3, 0, 1</vt:lpwstr>
  </property>
</Properties>
</file>